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13A49B09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0014A0">
        <w:rPr>
          <w:rFonts w:ascii="Calibri" w:hAnsi="Calibri"/>
          <w:b/>
          <w:color w:val="FF0000"/>
          <w:sz w:val="24"/>
          <w:szCs w:val="24"/>
        </w:rPr>
        <w:t>35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676F1DAD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2D0A42">
        <w:rPr>
          <w:rFonts w:ascii="Calibri" w:hAnsi="Calibri"/>
          <w:sz w:val="24"/>
          <w:szCs w:val="24"/>
        </w:rPr>
        <w:t xml:space="preserve"> </w:t>
      </w:r>
      <w:r w:rsidR="002D0A42" w:rsidRPr="002D0A42">
        <w:rPr>
          <w:rFonts w:ascii="Calibri" w:hAnsi="Calibri"/>
          <w:sz w:val="24"/>
          <w:szCs w:val="24"/>
        </w:rPr>
        <w:t>2024/BZP 00663236/01 z dnia 2024-12-19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4BE1E2E1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0014A0" w:rsidRPr="000014A0">
        <w:rPr>
          <w:rFonts w:ascii="Calibri" w:eastAsia="Calibri" w:hAnsi="Calibri"/>
          <w:b/>
          <w:sz w:val="24"/>
          <w:szCs w:val="24"/>
          <w:lang w:eastAsia="en-US"/>
        </w:rPr>
        <w:t xml:space="preserve">Remont dróg gminnych ul. Szkolna </w:t>
      </w:r>
      <w:r w:rsidR="000014A0">
        <w:rPr>
          <w:rFonts w:ascii="Calibri" w:eastAsia="Calibri" w:hAnsi="Calibri"/>
          <w:b/>
          <w:sz w:val="24"/>
          <w:szCs w:val="24"/>
          <w:lang w:eastAsia="en-US"/>
        </w:rPr>
        <w:t xml:space="preserve">        </w:t>
      </w:r>
      <w:r w:rsidR="000014A0" w:rsidRPr="000014A0">
        <w:rPr>
          <w:rFonts w:ascii="Calibri" w:eastAsia="Calibri" w:hAnsi="Calibri"/>
          <w:b/>
          <w:sz w:val="24"/>
          <w:szCs w:val="24"/>
          <w:lang w:eastAsia="en-US"/>
        </w:rPr>
        <w:t>i Osiedlowa w Woli Rasztowskiej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46098D9" w14:textId="77777777" w:rsidR="000014A0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334C274" w14:textId="77777777" w:rsidR="000014A0" w:rsidRPr="004C517F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2D0A42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45D81"/>
    <w:rsid w:val="00760690"/>
    <w:rsid w:val="0078198F"/>
    <w:rsid w:val="007848D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167BD"/>
    <w:rsid w:val="00B24567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670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105</cp:revision>
  <cp:lastPrinted>2016-11-29T15:51:00Z</cp:lastPrinted>
  <dcterms:created xsi:type="dcterms:W3CDTF">2023-04-26T19:38:00Z</dcterms:created>
  <dcterms:modified xsi:type="dcterms:W3CDTF">2024-12-19T09:33:00Z</dcterms:modified>
</cp:coreProperties>
</file>