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940A4" w14:textId="1320C067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5C1860">
        <w:rPr>
          <w:rFonts w:ascii="Calibri" w:hAnsi="Calibri"/>
          <w:b/>
          <w:color w:val="FF0000"/>
          <w:sz w:val="24"/>
          <w:szCs w:val="24"/>
        </w:rPr>
        <w:t>1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5C1860">
        <w:rPr>
          <w:rFonts w:ascii="Calibri" w:hAnsi="Calibri"/>
          <w:b/>
          <w:sz w:val="24"/>
          <w:szCs w:val="24"/>
        </w:rPr>
        <w:t>5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0DB28560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1D7540">
        <w:rPr>
          <w:rFonts w:ascii="Calibri" w:hAnsi="Calibri"/>
          <w:sz w:val="24"/>
          <w:szCs w:val="24"/>
        </w:rPr>
        <w:t xml:space="preserve"> </w:t>
      </w:r>
      <w:r w:rsidR="00F61ABA" w:rsidRPr="00F61ABA">
        <w:rPr>
          <w:rFonts w:ascii="Calibri" w:hAnsi="Calibri"/>
          <w:sz w:val="24"/>
          <w:szCs w:val="24"/>
        </w:rPr>
        <w:t>2025/BZP 00081789/01 z dnia 2025-01-31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336F5114" w:rsidR="007677AD" w:rsidRPr="003905AD" w:rsidRDefault="00B31AF0" w:rsidP="00A425B8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5C1860" w:rsidRPr="005C1860">
        <w:rPr>
          <w:rFonts w:ascii="Calibri" w:eastAsia="Calibri" w:hAnsi="Calibri"/>
          <w:b/>
          <w:sz w:val="24"/>
          <w:szCs w:val="24"/>
          <w:lang w:eastAsia="en-US"/>
        </w:rPr>
        <w:t>Budowa drogi gminnej ul. Leśnej           w Nowym Kraszewie (III etap)</w:t>
      </w:r>
      <w:r w:rsidR="00120782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6978CFBE" w14:textId="77777777" w:rsidR="00130438" w:rsidRDefault="00130438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</w:p>
    <w:p w14:paraId="179D0026" w14:textId="20BF6455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lastRenderedPageBreak/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AF04FE9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855968B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7D3438BA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4F40C833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B01B2E" w:rsidRDefault="00162FB8" w:rsidP="00162FB8">
      <w:pPr>
        <w:rPr>
          <w:rFonts w:ascii="Calibri" w:hAnsi="Calibri"/>
          <w:b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F61ABA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372AB"/>
    <w:rsid w:val="0004030C"/>
    <w:rsid w:val="000428D2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55DA"/>
    <w:rsid w:val="000B721E"/>
    <w:rsid w:val="000B7B8A"/>
    <w:rsid w:val="000C2EFE"/>
    <w:rsid w:val="000C3CEE"/>
    <w:rsid w:val="000C60A2"/>
    <w:rsid w:val="000D0C50"/>
    <w:rsid w:val="000E3F4E"/>
    <w:rsid w:val="000E53B2"/>
    <w:rsid w:val="000F0C4D"/>
    <w:rsid w:val="000F2DBF"/>
    <w:rsid w:val="000F3418"/>
    <w:rsid w:val="000F5D6C"/>
    <w:rsid w:val="000F725E"/>
    <w:rsid w:val="00120782"/>
    <w:rsid w:val="0012315B"/>
    <w:rsid w:val="00127367"/>
    <w:rsid w:val="001273C4"/>
    <w:rsid w:val="00130438"/>
    <w:rsid w:val="00130BF7"/>
    <w:rsid w:val="00133FCC"/>
    <w:rsid w:val="0014235B"/>
    <w:rsid w:val="0014256B"/>
    <w:rsid w:val="001472C6"/>
    <w:rsid w:val="001508FB"/>
    <w:rsid w:val="00153C81"/>
    <w:rsid w:val="001555DB"/>
    <w:rsid w:val="00156B7D"/>
    <w:rsid w:val="0016140C"/>
    <w:rsid w:val="00162FB8"/>
    <w:rsid w:val="00166795"/>
    <w:rsid w:val="00176934"/>
    <w:rsid w:val="00176C76"/>
    <w:rsid w:val="0018188C"/>
    <w:rsid w:val="00185770"/>
    <w:rsid w:val="0019184E"/>
    <w:rsid w:val="0019336B"/>
    <w:rsid w:val="001934C1"/>
    <w:rsid w:val="00196E8B"/>
    <w:rsid w:val="001A577E"/>
    <w:rsid w:val="001B790B"/>
    <w:rsid w:val="001B7AE6"/>
    <w:rsid w:val="001C146B"/>
    <w:rsid w:val="001D450E"/>
    <w:rsid w:val="001D7540"/>
    <w:rsid w:val="001E3057"/>
    <w:rsid w:val="001E3195"/>
    <w:rsid w:val="001E3DF3"/>
    <w:rsid w:val="001E46E8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1306"/>
    <w:rsid w:val="00253901"/>
    <w:rsid w:val="00257006"/>
    <w:rsid w:val="00260815"/>
    <w:rsid w:val="00265307"/>
    <w:rsid w:val="002766BE"/>
    <w:rsid w:val="002804C2"/>
    <w:rsid w:val="00284657"/>
    <w:rsid w:val="002848CC"/>
    <w:rsid w:val="00284FFC"/>
    <w:rsid w:val="00290FBD"/>
    <w:rsid w:val="0029370E"/>
    <w:rsid w:val="00293ECE"/>
    <w:rsid w:val="00293F13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2F2E3F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3F75"/>
    <w:rsid w:val="0037107C"/>
    <w:rsid w:val="00372C3E"/>
    <w:rsid w:val="003863B0"/>
    <w:rsid w:val="00386658"/>
    <w:rsid w:val="00386928"/>
    <w:rsid w:val="003905AD"/>
    <w:rsid w:val="00392372"/>
    <w:rsid w:val="003E0591"/>
    <w:rsid w:val="003E54BC"/>
    <w:rsid w:val="003E7ADD"/>
    <w:rsid w:val="003E7E16"/>
    <w:rsid w:val="003E7EF0"/>
    <w:rsid w:val="003F3013"/>
    <w:rsid w:val="003F5845"/>
    <w:rsid w:val="003F6235"/>
    <w:rsid w:val="00400796"/>
    <w:rsid w:val="00404049"/>
    <w:rsid w:val="004053BA"/>
    <w:rsid w:val="00417928"/>
    <w:rsid w:val="00421D65"/>
    <w:rsid w:val="004222CB"/>
    <w:rsid w:val="00422532"/>
    <w:rsid w:val="00426C46"/>
    <w:rsid w:val="004278EF"/>
    <w:rsid w:val="00430865"/>
    <w:rsid w:val="004379D4"/>
    <w:rsid w:val="004414F8"/>
    <w:rsid w:val="004473B6"/>
    <w:rsid w:val="004511E6"/>
    <w:rsid w:val="00453907"/>
    <w:rsid w:val="00454A42"/>
    <w:rsid w:val="00456E08"/>
    <w:rsid w:val="00465BF3"/>
    <w:rsid w:val="00466F08"/>
    <w:rsid w:val="00470AB2"/>
    <w:rsid w:val="00471CDE"/>
    <w:rsid w:val="00484098"/>
    <w:rsid w:val="00487E6C"/>
    <w:rsid w:val="004954EA"/>
    <w:rsid w:val="004A27CB"/>
    <w:rsid w:val="004B0ED4"/>
    <w:rsid w:val="004B7367"/>
    <w:rsid w:val="004C07EE"/>
    <w:rsid w:val="004C19D9"/>
    <w:rsid w:val="004C3AB9"/>
    <w:rsid w:val="004D0F21"/>
    <w:rsid w:val="004D3D3A"/>
    <w:rsid w:val="004D7034"/>
    <w:rsid w:val="004E4A38"/>
    <w:rsid w:val="004E4CBF"/>
    <w:rsid w:val="004E623F"/>
    <w:rsid w:val="004F1735"/>
    <w:rsid w:val="004F2F0C"/>
    <w:rsid w:val="004F52B8"/>
    <w:rsid w:val="004F7E68"/>
    <w:rsid w:val="00500C26"/>
    <w:rsid w:val="005135D7"/>
    <w:rsid w:val="00514960"/>
    <w:rsid w:val="00515550"/>
    <w:rsid w:val="005169A5"/>
    <w:rsid w:val="00521799"/>
    <w:rsid w:val="00527D1D"/>
    <w:rsid w:val="0054202C"/>
    <w:rsid w:val="00552A71"/>
    <w:rsid w:val="00560008"/>
    <w:rsid w:val="0056083A"/>
    <w:rsid w:val="00570A7E"/>
    <w:rsid w:val="00571CA0"/>
    <w:rsid w:val="0058346B"/>
    <w:rsid w:val="005845B5"/>
    <w:rsid w:val="00593575"/>
    <w:rsid w:val="0059371D"/>
    <w:rsid w:val="005A5888"/>
    <w:rsid w:val="005B044F"/>
    <w:rsid w:val="005B0D5E"/>
    <w:rsid w:val="005B6760"/>
    <w:rsid w:val="005C1860"/>
    <w:rsid w:val="005C2BE7"/>
    <w:rsid w:val="005C415D"/>
    <w:rsid w:val="005C703E"/>
    <w:rsid w:val="005D468B"/>
    <w:rsid w:val="005D4F33"/>
    <w:rsid w:val="005D67BF"/>
    <w:rsid w:val="005D6B8A"/>
    <w:rsid w:val="005D75CC"/>
    <w:rsid w:val="005D7DD7"/>
    <w:rsid w:val="005E12E4"/>
    <w:rsid w:val="005E7906"/>
    <w:rsid w:val="005F1AC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45ED6"/>
    <w:rsid w:val="0065335F"/>
    <w:rsid w:val="00654E9B"/>
    <w:rsid w:val="00654F6E"/>
    <w:rsid w:val="00655E5D"/>
    <w:rsid w:val="00661DC1"/>
    <w:rsid w:val="006638C8"/>
    <w:rsid w:val="006736DA"/>
    <w:rsid w:val="00675A8E"/>
    <w:rsid w:val="006805CF"/>
    <w:rsid w:val="00681BF3"/>
    <w:rsid w:val="006848D3"/>
    <w:rsid w:val="00684AB1"/>
    <w:rsid w:val="0068600D"/>
    <w:rsid w:val="0068642A"/>
    <w:rsid w:val="0069275F"/>
    <w:rsid w:val="00693364"/>
    <w:rsid w:val="00697105"/>
    <w:rsid w:val="006B113E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3364C"/>
    <w:rsid w:val="00752183"/>
    <w:rsid w:val="00760690"/>
    <w:rsid w:val="007677AD"/>
    <w:rsid w:val="00784307"/>
    <w:rsid w:val="007848D4"/>
    <w:rsid w:val="007943E2"/>
    <w:rsid w:val="007952A2"/>
    <w:rsid w:val="007B099F"/>
    <w:rsid w:val="007B67F8"/>
    <w:rsid w:val="007C48A7"/>
    <w:rsid w:val="007D22DD"/>
    <w:rsid w:val="007E0C47"/>
    <w:rsid w:val="007E2D9F"/>
    <w:rsid w:val="007E426A"/>
    <w:rsid w:val="007F05A5"/>
    <w:rsid w:val="007F11BF"/>
    <w:rsid w:val="007F7ACC"/>
    <w:rsid w:val="00801BD4"/>
    <w:rsid w:val="008109EE"/>
    <w:rsid w:val="00817882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46DBF"/>
    <w:rsid w:val="00850431"/>
    <w:rsid w:val="008509D1"/>
    <w:rsid w:val="00854B88"/>
    <w:rsid w:val="00857F8C"/>
    <w:rsid w:val="00860415"/>
    <w:rsid w:val="00861E92"/>
    <w:rsid w:val="0087291F"/>
    <w:rsid w:val="008764A5"/>
    <w:rsid w:val="00887CBD"/>
    <w:rsid w:val="0089431C"/>
    <w:rsid w:val="00894DE6"/>
    <w:rsid w:val="00894F49"/>
    <w:rsid w:val="008A3D02"/>
    <w:rsid w:val="008B0DBD"/>
    <w:rsid w:val="008B7A50"/>
    <w:rsid w:val="008C67CD"/>
    <w:rsid w:val="008C7086"/>
    <w:rsid w:val="008D4CB7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7CCC"/>
    <w:rsid w:val="009304AC"/>
    <w:rsid w:val="009442BD"/>
    <w:rsid w:val="009464D2"/>
    <w:rsid w:val="009470B7"/>
    <w:rsid w:val="009507A0"/>
    <w:rsid w:val="0095188E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E2DAD"/>
    <w:rsid w:val="009E70DC"/>
    <w:rsid w:val="009F11D0"/>
    <w:rsid w:val="009F3123"/>
    <w:rsid w:val="009F5890"/>
    <w:rsid w:val="00A07922"/>
    <w:rsid w:val="00A33F3A"/>
    <w:rsid w:val="00A425B8"/>
    <w:rsid w:val="00A4428F"/>
    <w:rsid w:val="00A44981"/>
    <w:rsid w:val="00A45C2A"/>
    <w:rsid w:val="00A563E4"/>
    <w:rsid w:val="00A678E8"/>
    <w:rsid w:val="00A7251A"/>
    <w:rsid w:val="00A736C6"/>
    <w:rsid w:val="00A76829"/>
    <w:rsid w:val="00A77F5D"/>
    <w:rsid w:val="00A8329C"/>
    <w:rsid w:val="00A86F19"/>
    <w:rsid w:val="00A97FE0"/>
    <w:rsid w:val="00AA0846"/>
    <w:rsid w:val="00AA0911"/>
    <w:rsid w:val="00AA09E9"/>
    <w:rsid w:val="00AA12FB"/>
    <w:rsid w:val="00AA3909"/>
    <w:rsid w:val="00AA5059"/>
    <w:rsid w:val="00AB27FB"/>
    <w:rsid w:val="00AB2DC7"/>
    <w:rsid w:val="00AB3287"/>
    <w:rsid w:val="00AB52DB"/>
    <w:rsid w:val="00AD6ED7"/>
    <w:rsid w:val="00AD77FA"/>
    <w:rsid w:val="00AE5895"/>
    <w:rsid w:val="00AE5C87"/>
    <w:rsid w:val="00AE6C25"/>
    <w:rsid w:val="00AE7E35"/>
    <w:rsid w:val="00B00021"/>
    <w:rsid w:val="00B01B2E"/>
    <w:rsid w:val="00B02FC3"/>
    <w:rsid w:val="00B03CAC"/>
    <w:rsid w:val="00B043A5"/>
    <w:rsid w:val="00B0537F"/>
    <w:rsid w:val="00B07628"/>
    <w:rsid w:val="00B107E3"/>
    <w:rsid w:val="00B15091"/>
    <w:rsid w:val="00B167BD"/>
    <w:rsid w:val="00B24340"/>
    <w:rsid w:val="00B24567"/>
    <w:rsid w:val="00B25B53"/>
    <w:rsid w:val="00B31AF0"/>
    <w:rsid w:val="00B46F3D"/>
    <w:rsid w:val="00B4792F"/>
    <w:rsid w:val="00B54039"/>
    <w:rsid w:val="00B55513"/>
    <w:rsid w:val="00B57E2D"/>
    <w:rsid w:val="00B60985"/>
    <w:rsid w:val="00B706E6"/>
    <w:rsid w:val="00B73D22"/>
    <w:rsid w:val="00B865CF"/>
    <w:rsid w:val="00B86C56"/>
    <w:rsid w:val="00B87E93"/>
    <w:rsid w:val="00B92639"/>
    <w:rsid w:val="00BA0D33"/>
    <w:rsid w:val="00BA4376"/>
    <w:rsid w:val="00BA7C00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D5F0A"/>
    <w:rsid w:val="00BE6A38"/>
    <w:rsid w:val="00BF4B99"/>
    <w:rsid w:val="00C0037B"/>
    <w:rsid w:val="00C046CF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67BB"/>
    <w:rsid w:val="00C76BA2"/>
    <w:rsid w:val="00C82ED0"/>
    <w:rsid w:val="00C83350"/>
    <w:rsid w:val="00C8722A"/>
    <w:rsid w:val="00C94178"/>
    <w:rsid w:val="00C95D9C"/>
    <w:rsid w:val="00C96348"/>
    <w:rsid w:val="00CA1CCC"/>
    <w:rsid w:val="00CB1D2E"/>
    <w:rsid w:val="00CB3DFD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6909"/>
    <w:rsid w:val="00D404BE"/>
    <w:rsid w:val="00D44C39"/>
    <w:rsid w:val="00D5285E"/>
    <w:rsid w:val="00D53065"/>
    <w:rsid w:val="00D6418B"/>
    <w:rsid w:val="00D6712E"/>
    <w:rsid w:val="00D749F3"/>
    <w:rsid w:val="00D74E32"/>
    <w:rsid w:val="00D77E75"/>
    <w:rsid w:val="00D86543"/>
    <w:rsid w:val="00D9545A"/>
    <w:rsid w:val="00D95FA7"/>
    <w:rsid w:val="00D972E4"/>
    <w:rsid w:val="00DA369A"/>
    <w:rsid w:val="00DB3CBD"/>
    <w:rsid w:val="00DB6419"/>
    <w:rsid w:val="00DB652C"/>
    <w:rsid w:val="00DC3DCB"/>
    <w:rsid w:val="00DC4067"/>
    <w:rsid w:val="00DC7BB7"/>
    <w:rsid w:val="00DD02A1"/>
    <w:rsid w:val="00DD1A1C"/>
    <w:rsid w:val="00DE08FB"/>
    <w:rsid w:val="00DE4754"/>
    <w:rsid w:val="00DE748D"/>
    <w:rsid w:val="00DF0308"/>
    <w:rsid w:val="00E12CF0"/>
    <w:rsid w:val="00E227BF"/>
    <w:rsid w:val="00E27980"/>
    <w:rsid w:val="00E31056"/>
    <w:rsid w:val="00E4025E"/>
    <w:rsid w:val="00E40F55"/>
    <w:rsid w:val="00E456AB"/>
    <w:rsid w:val="00E50563"/>
    <w:rsid w:val="00E54414"/>
    <w:rsid w:val="00E6688A"/>
    <w:rsid w:val="00E67C83"/>
    <w:rsid w:val="00E84220"/>
    <w:rsid w:val="00E87057"/>
    <w:rsid w:val="00E92A49"/>
    <w:rsid w:val="00E93E6C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6989"/>
    <w:rsid w:val="00F01A0A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1ABA"/>
    <w:rsid w:val="00F63A28"/>
    <w:rsid w:val="00F660CF"/>
    <w:rsid w:val="00F7314E"/>
    <w:rsid w:val="00F740A9"/>
    <w:rsid w:val="00F77996"/>
    <w:rsid w:val="00F82050"/>
    <w:rsid w:val="00F87AB9"/>
    <w:rsid w:val="00F96AE0"/>
    <w:rsid w:val="00FA7BCA"/>
    <w:rsid w:val="00FB4ED3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326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73</cp:revision>
  <cp:lastPrinted>2012-01-20T09:48:00Z</cp:lastPrinted>
  <dcterms:created xsi:type="dcterms:W3CDTF">2023-04-26T19:11:00Z</dcterms:created>
  <dcterms:modified xsi:type="dcterms:W3CDTF">2025-01-31T10:54:00Z</dcterms:modified>
</cp:coreProperties>
</file>