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5DC44" w14:textId="7FECE06C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2F4396">
        <w:rPr>
          <w:rFonts w:ascii="Calibri" w:hAnsi="Calibri"/>
          <w:b/>
          <w:color w:val="FF0000"/>
          <w:sz w:val="24"/>
          <w:szCs w:val="24"/>
        </w:rPr>
        <w:t>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2F4396">
        <w:rPr>
          <w:rFonts w:ascii="Calibri" w:hAnsi="Calibri"/>
          <w:b/>
          <w:sz w:val="24"/>
          <w:szCs w:val="24"/>
        </w:rPr>
        <w:t>5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1A5C460C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8B3A38">
        <w:rPr>
          <w:rFonts w:ascii="Calibri" w:hAnsi="Calibri"/>
          <w:sz w:val="24"/>
          <w:szCs w:val="24"/>
        </w:rPr>
        <w:t xml:space="preserve"> </w:t>
      </w:r>
      <w:r w:rsidR="008B3A38" w:rsidRPr="008B3A38">
        <w:rPr>
          <w:rFonts w:ascii="Calibri" w:hAnsi="Calibri"/>
          <w:sz w:val="24"/>
          <w:szCs w:val="24"/>
        </w:rPr>
        <w:t>2025/BZP 00081789/01 z dnia 2025-01-31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6156B239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6C38C6" w:rsidRPr="006C38C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2024 r., poz. 1320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19F8A06" w14:textId="090E97DB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3E1BB5A" w14:textId="0FE4582C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60A4794" w14:textId="0978B2C1" w:rsidR="00D9050A" w:rsidRPr="000014A0" w:rsidRDefault="00495CC3" w:rsidP="004C517F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2F4396" w:rsidRPr="002F4396">
        <w:rPr>
          <w:rFonts w:ascii="Calibri" w:eastAsia="Calibri" w:hAnsi="Calibri"/>
          <w:b/>
          <w:sz w:val="24"/>
          <w:szCs w:val="24"/>
          <w:lang w:eastAsia="en-US"/>
        </w:rPr>
        <w:t>Budowa drogi gminnej ul. Leśnej           w Nowym Kraszewie (III etap)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5DB2BFB8" w14:textId="77777777" w:rsidR="00EE7120" w:rsidRPr="006351E4" w:rsidRDefault="00EE7120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1BA2D2A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68043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 braku podstaw do wykluczenia z postępowania 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0B481F4F" w14:textId="77777777" w:rsidR="006C38C6" w:rsidRDefault="006C38C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46098D9" w14:textId="77777777" w:rsidR="000014A0" w:rsidRDefault="000014A0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334C274" w14:textId="77777777" w:rsidR="000014A0" w:rsidRPr="004C517F" w:rsidRDefault="000014A0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691745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2839952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1D3E6086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5DC1DC2A" w14:textId="77777777" w:rsidR="000014A0" w:rsidRDefault="000014A0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33C9BF6F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83CA46A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3547A3E7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>t.j. Dz.</w:t>
            </w:r>
            <w:r w:rsidR="00BD783C">
              <w:rPr>
                <w:rFonts w:ascii="Calibri" w:hAnsi="Calibri"/>
                <w:sz w:val="24"/>
                <w:szCs w:val="24"/>
              </w:rPr>
              <w:t xml:space="preserve"> 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>U. z 2024 r.</w:t>
            </w:r>
            <w:r w:rsidR="00BD783C">
              <w:rPr>
                <w:rFonts w:ascii="Calibri" w:hAnsi="Calibri"/>
                <w:sz w:val="24"/>
                <w:szCs w:val="24"/>
              </w:rPr>
              <w:t>,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 xml:space="preserve"> poz. 507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7755C6F0" w14:textId="77777777" w:rsidR="005B37D6" w:rsidRDefault="005B37D6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8B3A38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014A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72E62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38B2"/>
    <w:rsid w:val="0010458D"/>
    <w:rsid w:val="0012315B"/>
    <w:rsid w:val="00123546"/>
    <w:rsid w:val="001273C4"/>
    <w:rsid w:val="00130BF7"/>
    <w:rsid w:val="00133FCC"/>
    <w:rsid w:val="0014235B"/>
    <w:rsid w:val="001424A7"/>
    <w:rsid w:val="0014256B"/>
    <w:rsid w:val="001472C6"/>
    <w:rsid w:val="001508FB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22ED"/>
    <w:rsid w:val="00173ACA"/>
    <w:rsid w:val="00176934"/>
    <w:rsid w:val="00177252"/>
    <w:rsid w:val="00177D92"/>
    <w:rsid w:val="00185770"/>
    <w:rsid w:val="0019172F"/>
    <w:rsid w:val="0019184E"/>
    <w:rsid w:val="00192794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04C65"/>
    <w:rsid w:val="002219E3"/>
    <w:rsid w:val="00221C9F"/>
    <w:rsid w:val="00222EA8"/>
    <w:rsid w:val="0022411B"/>
    <w:rsid w:val="00227EE1"/>
    <w:rsid w:val="00245B6F"/>
    <w:rsid w:val="00252516"/>
    <w:rsid w:val="00262683"/>
    <w:rsid w:val="00265307"/>
    <w:rsid w:val="00271D0F"/>
    <w:rsid w:val="00284FFC"/>
    <w:rsid w:val="00290FBD"/>
    <w:rsid w:val="002923D9"/>
    <w:rsid w:val="0029370E"/>
    <w:rsid w:val="00293ECE"/>
    <w:rsid w:val="00293F13"/>
    <w:rsid w:val="002940DF"/>
    <w:rsid w:val="002A2477"/>
    <w:rsid w:val="002A5EBB"/>
    <w:rsid w:val="002A70B8"/>
    <w:rsid w:val="002C28B8"/>
    <w:rsid w:val="002C3878"/>
    <w:rsid w:val="002C5748"/>
    <w:rsid w:val="002D0A42"/>
    <w:rsid w:val="002D0F0E"/>
    <w:rsid w:val="002D58D5"/>
    <w:rsid w:val="002D6FCF"/>
    <w:rsid w:val="002E0A9D"/>
    <w:rsid w:val="002E3E0D"/>
    <w:rsid w:val="002F0AAD"/>
    <w:rsid w:val="002F1D85"/>
    <w:rsid w:val="002F298B"/>
    <w:rsid w:val="002F4396"/>
    <w:rsid w:val="002F4AF6"/>
    <w:rsid w:val="00302A0A"/>
    <w:rsid w:val="003055FF"/>
    <w:rsid w:val="0031017C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3E8F"/>
    <w:rsid w:val="0040449B"/>
    <w:rsid w:val="00407F23"/>
    <w:rsid w:val="00421D65"/>
    <w:rsid w:val="00422532"/>
    <w:rsid w:val="00424651"/>
    <w:rsid w:val="00426C46"/>
    <w:rsid w:val="00430865"/>
    <w:rsid w:val="004379D4"/>
    <w:rsid w:val="004473B6"/>
    <w:rsid w:val="004511E6"/>
    <w:rsid w:val="00453907"/>
    <w:rsid w:val="00454A42"/>
    <w:rsid w:val="00456E08"/>
    <w:rsid w:val="00461156"/>
    <w:rsid w:val="00461A46"/>
    <w:rsid w:val="00461A67"/>
    <w:rsid w:val="00466D46"/>
    <w:rsid w:val="00471CDE"/>
    <w:rsid w:val="0048256D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0B91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3169D"/>
    <w:rsid w:val="0054202C"/>
    <w:rsid w:val="00554709"/>
    <w:rsid w:val="00560008"/>
    <w:rsid w:val="00570F87"/>
    <w:rsid w:val="00571CA0"/>
    <w:rsid w:val="0058340B"/>
    <w:rsid w:val="005845B5"/>
    <w:rsid w:val="00586579"/>
    <w:rsid w:val="00587EF0"/>
    <w:rsid w:val="00593575"/>
    <w:rsid w:val="0059371D"/>
    <w:rsid w:val="005A5888"/>
    <w:rsid w:val="005B0D5E"/>
    <w:rsid w:val="005B2D42"/>
    <w:rsid w:val="005B37D6"/>
    <w:rsid w:val="005B6760"/>
    <w:rsid w:val="005C703E"/>
    <w:rsid w:val="005D2D0D"/>
    <w:rsid w:val="005D4F33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1E4"/>
    <w:rsid w:val="00635432"/>
    <w:rsid w:val="00636FA1"/>
    <w:rsid w:val="00637E26"/>
    <w:rsid w:val="006413BC"/>
    <w:rsid w:val="00642C2A"/>
    <w:rsid w:val="006502A1"/>
    <w:rsid w:val="0065335F"/>
    <w:rsid w:val="00654E9B"/>
    <w:rsid w:val="00654F6E"/>
    <w:rsid w:val="00655E5D"/>
    <w:rsid w:val="00661DC1"/>
    <w:rsid w:val="00662DDF"/>
    <w:rsid w:val="006647A9"/>
    <w:rsid w:val="00664B56"/>
    <w:rsid w:val="00667727"/>
    <w:rsid w:val="006736DA"/>
    <w:rsid w:val="00680430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C38C6"/>
    <w:rsid w:val="006D5327"/>
    <w:rsid w:val="006F28CF"/>
    <w:rsid w:val="00700A8A"/>
    <w:rsid w:val="00701301"/>
    <w:rsid w:val="0070473A"/>
    <w:rsid w:val="00711654"/>
    <w:rsid w:val="00715031"/>
    <w:rsid w:val="00720EC0"/>
    <w:rsid w:val="0072382D"/>
    <w:rsid w:val="007255FA"/>
    <w:rsid w:val="00727DD5"/>
    <w:rsid w:val="00731524"/>
    <w:rsid w:val="0073299F"/>
    <w:rsid w:val="00745D81"/>
    <w:rsid w:val="00760690"/>
    <w:rsid w:val="0078198F"/>
    <w:rsid w:val="007848D4"/>
    <w:rsid w:val="00791EA1"/>
    <w:rsid w:val="007943E2"/>
    <w:rsid w:val="007A0AED"/>
    <w:rsid w:val="007A6E87"/>
    <w:rsid w:val="007B099F"/>
    <w:rsid w:val="007B1F5D"/>
    <w:rsid w:val="007C2D63"/>
    <w:rsid w:val="007C7A0E"/>
    <w:rsid w:val="007D0F29"/>
    <w:rsid w:val="007D22DD"/>
    <w:rsid w:val="007D5838"/>
    <w:rsid w:val="007E2975"/>
    <w:rsid w:val="007F0220"/>
    <w:rsid w:val="007F2A84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46DBF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3A38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613C7"/>
    <w:rsid w:val="0097596A"/>
    <w:rsid w:val="00976A6B"/>
    <w:rsid w:val="009827E5"/>
    <w:rsid w:val="00983333"/>
    <w:rsid w:val="0098409E"/>
    <w:rsid w:val="00994AE7"/>
    <w:rsid w:val="00995D59"/>
    <w:rsid w:val="009A0324"/>
    <w:rsid w:val="009B370F"/>
    <w:rsid w:val="009B395D"/>
    <w:rsid w:val="009C12D0"/>
    <w:rsid w:val="009C31D2"/>
    <w:rsid w:val="009D0BB6"/>
    <w:rsid w:val="009D47B8"/>
    <w:rsid w:val="009D77DA"/>
    <w:rsid w:val="009E0673"/>
    <w:rsid w:val="009E2DAD"/>
    <w:rsid w:val="009E3F4C"/>
    <w:rsid w:val="009E70DC"/>
    <w:rsid w:val="009F3EC5"/>
    <w:rsid w:val="00A017F4"/>
    <w:rsid w:val="00A01D1F"/>
    <w:rsid w:val="00A04F69"/>
    <w:rsid w:val="00A151A9"/>
    <w:rsid w:val="00A165E3"/>
    <w:rsid w:val="00A20045"/>
    <w:rsid w:val="00A26862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48F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B7C43"/>
    <w:rsid w:val="00AC500A"/>
    <w:rsid w:val="00AD6ED7"/>
    <w:rsid w:val="00AD77FA"/>
    <w:rsid w:val="00AE5C87"/>
    <w:rsid w:val="00AE6C25"/>
    <w:rsid w:val="00AF08A7"/>
    <w:rsid w:val="00AF1172"/>
    <w:rsid w:val="00AF6B2D"/>
    <w:rsid w:val="00B02FC3"/>
    <w:rsid w:val="00B03C23"/>
    <w:rsid w:val="00B03CAC"/>
    <w:rsid w:val="00B0421E"/>
    <w:rsid w:val="00B04B1E"/>
    <w:rsid w:val="00B167BD"/>
    <w:rsid w:val="00B24567"/>
    <w:rsid w:val="00B25B53"/>
    <w:rsid w:val="00B44C45"/>
    <w:rsid w:val="00B46F3D"/>
    <w:rsid w:val="00B51696"/>
    <w:rsid w:val="00B52697"/>
    <w:rsid w:val="00B55513"/>
    <w:rsid w:val="00B57E2D"/>
    <w:rsid w:val="00B6530C"/>
    <w:rsid w:val="00B6795B"/>
    <w:rsid w:val="00B73D22"/>
    <w:rsid w:val="00B74843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6485"/>
    <w:rsid w:val="00BC7534"/>
    <w:rsid w:val="00BD0D4B"/>
    <w:rsid w:val="00BD4C47"/>
    <w:rsid w:val="00BD525E"/>
    <w:rsid w:val="00BD783C"/>
    <w:rsid w:val="00BE0BDE"/>
    <w:rsid w:val="00BE1717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140D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2C69"/>
    <w:rsid w:val="00CB3B1D"/>
    <w:rsid w:val="00CB418D"/>
    <w:rsid w:val="00CB79EE"/>
    <w:rsid w:val="00CC0667"/>
    <w:rsid w:val="00CD0248"/>
    <w:rsid w:val="00CD04DC"/>
    <w:rsid w:val="00CD697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4B75"/>
    <w:rsid w:val="00D36909"/>
    <w:rsid w:val="00D404BE"/>
    <w:rsid w:val="00D43751"/>
    <w:rsid w:val="00D43FEC"/>
    <w:rsid w:val="00D45789"/>
    <w:rsid w:val="00D50576"/>
    <w:rsid w:val="00D52204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A28FE"/>
    <w:rsid w:val="00DB652C"/>
    <w:rsid w:val="00DC3DCB"/>
    <w:rsid w:val="00DC41C3"/>
    <w:rsid w:val="00DC7A65"/>
    <w:rsid w:val="00DD02A1"/>
    <w:rsid w:val="00DD1A1C"/>
    <w:rsid w:val="00DD5374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0DEF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7057"/>
    <w:rsid w:val="00E92A49"/>
    <w:rsid w:val="00E92C21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120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1A6F"/>
    <w:rsid w:val="00F222B1"/>
    <w:rsid w:val="00F25DD8"/>
    <w:rsid w:val="00F267DE"/>
    <w:rsid w:val="00F3030D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1E80"/>
    <w:rsid w:val="00FC2AAF"/>
    <w:rsid w:val="00FC47E4"/>
    <w:rsid w:val="00FD105F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669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107</cp:revision>
  <cp:lastPrinted>2016-11-29T15:51:00Z</cp:lastPrinted>
  <dcterms:created xsi:type="dcterms:W3CDTF">2023-04-26T19:38:00Z</dcterms:created>
  <dcterms:modified xsi:type="dcterms:W3CDTF">2025-01-31T10:53:00Z</dcterms:modified>
</cp:coreProperties>
</file>