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D2E" w14:textId="5982C1D7" w:rsidR="0070473A" w:rsidRPr="00864A46" w:rsidRDefault="00E84220" w:rsidP="0070473A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b/>
          <w:sz w:val="24"/>
          <w:szCs w:val="24"/>
        </w:rPr>
        <w:t xml:space="preserve">Postępowanie nr: </w:t>
      </w:r>
      <w:r w:rsidR="00BA4AFC" w:rsidRPr="00864A46">
        <w:rPr>
          <w:rFonts w:asciiTheme="minorHAnsi" w:hAnsiTheme="minorHAnsi"/>
          <w:b/>
          <w:sz w:val="24"/>
          <w:szCs w:val="24"/>
        </w:rPr>
        <w:t>ZP.271.1</w:t>
      </w:r>
      <w:r w:rsidR="00F93525" w:rsidRPr="00864A46">
        <w:rPr>
          <w:rFonts w:asciiTheme="minorHAnsi" w:hAnsiTheme="minorHAnsi"/>
          <w:b/>
          <w:sz w:val="24"/>
          <w:szCs w:val="24"/>
        </w:rPr>
        <w:t>.</w:t>
      </w:r>
      <w:r w:rsidR="003C74DA">
        <w:rPr>
          <w:rFonts w:asciiTheme="minorHAnsi" w:hAnsiTheme="minorHAnsi"/>
          <w:b/>
          <w:color w:val="FF0000"/>
          <w:sz w:val="24"/>
          <w:szCs w:val="24"/>
        </w:rPr>
        <w:t>2</w:t>
      </w:r>
      <w:r w:rsidR="00816C53" w:rsidRPr="00864A46">
        <w:rPr>
          <w:rFonts w:asciiTheme="minorHAnsi" w:hAnsiTheme="minorHAnsi"/>
          <w:b/>
          <w:sz w:val="24"/>
          <w:szCs w:val="24"/>
        </w:rPr>
        <w:t>.202</w:t>
      </w:r>
      <w:r w:rsidR="003A4392">
        <w:rPr>
          <w:rFonts w:asciiTheme="minorHAnsi" w:hAnsiTheme="minorHAnsi"/>
          <w:b/>
          <w:sz w:val="24"/>
          <w:szCs w:val="24"/>
        </w:rPr>
        <w:t>5</w:t>
      </w:r>
      <w:r w:rsidR="00A70470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4A6394" w:rsidRPr="00864A46">
        <w:rPr>
          <w:rFonts w:asciiTheme="minorHAnsi" w:hAnsiTheme="minorHAnsi"/>
          <w:b/>
          <w:sz w:val="24"/>
          <w:szCs w:val="24"/>
        </w:rPr>
        <w:tab/>
      </w:r>
      <w:r w:rsidR="003E31FD" w:rsidRPr="00864A46">
        <w:rPr>
          <w:rFonts w:asciiTheme="minorHAnsi" w:hAnsiTheme="minorHAnsi"/>
          <w:b/>
          <w:sz w:val="24"/>
          <w:szCs w:val="24"/>
        </w:rPr>
        <w:t xml:space="preserve">       </w:t>
      </w:r>
      <w:r w:rsidR="00181B2C" w:rsidRPr="00864A46">
        <w:rPr>
          <w:rFonts w:asciiTheme="minorHAnsi" w:hAnsiTheme="minorHAnsi"/>
          <w:b/>
          <w:sz w:val="24"/>
          <w:szCs w:val="24"/>
        </w:rPr>
        <w:t xml:space="preserve">            </w:t>
      </w:r>
      <w:r w:rsidR="00864A46">
        <w:rPr>
          <w:rFonts w:asciiTheme="minorHAnsi" w:hAnsiTheme="minorHAnsi"/>
          <w:b/>
          <w:sz w:val="24"/>
          <w:szCs w:val="24"/>
        </w:rPr>
        <w:t xml:space="preserve">    </w:t>
      </w:r>
      <w:r w:rsidR="00D00FC9" w:rsidRPr="00864A46">
        <w:rPr>
          <w:rFonts w:asciiTheme="minorHAnsi" w:hAnsiTheme="minorHAnsi"/>
          <w:sz w:val="24"/>
          <w:szCs w:val="24"/>
        </w:rPr>
        <w:t xml:space="preserve">Załącznik nr </w:t>
      </w:r>
      <w:r w:rsidR="003C74DA">
        <w:rPr>
          <w:rFonts w:asciiTheme="minorHAnsi" w:hAnsiTheme="minorHAnsi"/>
          <w:sz w:val="24"/>
          <w:szCs w:val="24"/>
        </w:rPr>
        <w:t>6</w:t>
      </w:r>
      <w:r w:rsidR="005A77DC" w:rsidRPr="00864A46">
        <w:rPr>
          <w:rFonts w:asciiTheme="minorHAnsi" w:hAnsiTheme="minorHAnsi"/>
          <w:sz w:val="24"/>
          <w:szCs w:val="24"/>
        </w:rPr>
        <w:t xml:space="preserve"> do S</w:t>
      </w:r>
      <w:r w:rsidR="0070473A" w:rsidRPr="00864A46">
        <w:rPr>
          <w:rFonts w:asciiTheme="minorHAnsi" w:hAnsiTheme="minorHAnsi"/>
          <w:sz w:val="24"/>
          <w:szCs w:val="24"/>
        </w:rPr>
        <w:t>WZ</w:t>
      </w:r>
    </w:p>
    <w:p w14:paraId="56BC8976" w14:textId="77777777" w:rsidR="001B70E7" w:rsidRPr="00864A46" w:rsidRDefault="001B70E7" w:rsidP="0070473A">
      <w:pPr>
        <w:rPr>
          <w:rFonts w:asciiTheme="minorHAnsi" w:hAnsiTheme="minorHAnsi"/>
          <w:sz w:val="24"/>
          <w:szCs w:val="24"/>
        </w:rPr>
      </w:pPr>
    </w:p>
    <w:p w14:paraId="19F26636" w14:textId="70E54F77" w:rsidR="001B70E7" w:rsidRPr="00864A46" w:rsidRDefault="00831B2A" w:rsidP="001B70E7">
      <w:pPr>
        <w:shd w:val="clear" w:color="auto" w:fill="FFE599"/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>Ogłoszenie BZP nr</w:t>
      </w:r>
      <w:r w:rsidR="00D61FB2">
        <w:rPr>
          <w:rFonts w:asciiTheme="minorHAnsi" w:hAnsiTheme="minorHAnsi"/>
          <w:sz w:val="24"/>
          <w:szCs w:val="24"/>
        </w:rPr>
        <w:t xml:space="preserve"> </w:t>
      </w:r>
      <w:r w:rsidR="00D61FB2" w:rsidRPr="00D61FB2">
        <w:rPr>
          <w:rFonts w:asciiTheme="minorHAnsi" w:hAnsiTheme="minorHAnsi"/>
          <w:sz w:val="24"/>
          <w:szCs w:val="24"/>
        </w:rPr>
        <w:t>2025/BZP 00096899/01 z dnia 2025-02-10</w:t>
      </w:r>
    </w:p>
    <w:p w14:paraId="0347E024" w14:textId="77777777" w:rsidR="009642EE" w:rsidRPr="00864A46" w:rsidRDefault="009642EE" w:rsidP="009642EE">
      <w:pPr>
        <w:autoSpaceDE w:val="0"/>
        <w:autoSpaceDN w:val="0"/>
        <w:adjustRightInd w:val="0"/>
        <w:jc w:val="center"/>
        <w:rPr>
          <w:rFonts w:asciiTheme="minorHAnsi" w:hAnsiTheme="minorHAns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864A46" w14:paraId="17D6C047" w14:textId="77777777" w:rsidTr="00256393">
        <w:tc>
          <w:tcPr>
            <w:tcW w:w="9212" w:type="dxa"/>
            <w:shd w:val="clear" w:color="auto" w:fill="767171"/>
          </w:tcPr>
          <w:p w14:paraId="776E733B" w14:textId="77777777" w:rsidR="00240577" w:rsidRPr="0013261C" w:rsidRDefault="00240577" w:rsidP="00240577">
            <w:pPr>
              <w:pStyle w:val="NormalnyWeb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kern w:val="0"/>
                <w:sz w:val="28"/>
                <w:szCs w:val="28"/>
                <w:lang w:eastAsia="pl-PL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W</w:t>
            </w:r>
            <w:r w:rsidR="00864A46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>zór oświadczenia</w:t>
            </w:r>
          </w:p>
          <w:p w14:paraId="4CFCC322" w14:textId="54893307" w:rsidR="009642EE" w:rsidRPr="003A4392" w:rsidRDefault="00240577" w:rsidP="003A439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</w:pP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o niezaleganiu z opłacaniem podatków i opłat lokalnych, o których mowa </w:t>
            </w:r>
            <w:r w:rsidR="000737E2"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   </w:t>
            </w:r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w </w:t>
            </w:r>
            <w:hyperlink r:id="rId7" w:anchor="/dokument/16793992" w:history="1">
              <w:r w:rsidRPr="0013261C">
                <w:rPr>
                  <w:rStyle w:val="Hipercze"/>
                  <w:rFonts w:asciiTheme="minorHAnsi" w:hAnsiTheme="minorHAnsi" w:cstheme="minorHAnsi"/>
                  <w:b/>
                  <w:bCs/>
                  <w:color w:val="FFFFFF"/>
                  <w:sz w:val="28"/>
                  <w:szCs w:val="28"/>
                  <w:u w:val="none"/>
                </w:rPr>
                <w:t>ustawie</w:t>
              </w:r>
            </w:hyperlink>
            <w:r w:rsidRPr="0013261C">
              <w:rPr>
                <w:rFonts w:asciiTheme="minorHAnsi" w:hAnsiTheme="minorHAnsi" w:cstheme="minorHAnsi"/>
                <w:b/>
                <w:bCs/>
                <w:color w:val="FFFFFF"/>
                <w:sz w:val="28"/>
                <w:szCs w:val="28"/>
              </w:rPr>
              <w:t xml:space="preserve"> z dnia 12 stycznia 1991 r. o podatkach i opłatach lokalnych </w:t>
            </w:r>
            <w:r w:rsidR="001F6F4D">
              <w:rPr>
                <w:rFonts w:asciiTheme="minorHAnsi" w:eastAsia="Calibri" w:hAnsiTheme="minorHAnsi" w:cstheme="minorHAns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49B1DDD" w14:textId="77777777" w:rsidR="00240577" w:rsidRPr="00864A46" w:rsidRDefault="00240577" w:rsidP="009642EE">
      <w:pPr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0577" w:rsidRPr="00864A46" w14:paraId="4303B35C" w14:textId="77777777" w:rsidTr="0092377D">
        <w:trPr>
          <w:jc w:val="center"/>
        </w:trPr>
        <w:tc>
          <w:tcPr>
            <w:tcW w:w="9212" w:type="dxa"/>
            <w:shd w:val="clear" w:color="auto" w:fill="auto"/>
          </w:tcPr>
          <w:p w14:paraId="6DD5785B" w14:textId="77777777" w:rsidR="00240577" w:rsidRPr="00864A46" w:rsidRDefault="00240577" w:rsidP="0092377D">
            <w:pPr>
              <w:spacing w:before="120"/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W</w:t>
            </w:r>
            <w:r w:rsidR="0013261C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ykonawca</w:t>
            </w:r>
            <w:r w:rsidRPr="00864A46">
              <w:rPr>
                <w:rFonts w:asciiTheme="minorHAnsi" w:eastAsia="Calibri" w:hAnsiTheme="minorHAns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3177296E" w14:textId="77777777" w:rsidR="00240577" w:rsidRPr="00864A46" w:rsidRDefault="00240577" w:rsidP="0092377D">
            <w:pPr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</w:p>
          <w:p w14:paraId="437D29DE" w14:textId="63DC1506" w:rsidR="00240577" w:rsidRPr="00864A46" w:rsidRDefault="00816C53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Pełna nazwa/</w:t>
            </w:r>
            <w:r w:rsidR="00240577"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firma:</w:t>
            </w:r>
            <w:r w:rsidR="0055139F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</w:t>
            </w:r>
            <w:r w:rsidR="00240577"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..........................................................................................................</w:t>
            </w:r>
            <w:r w:rsidR="003A439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</w:t>
            </w:r>
          </w:p>
          <w:p w14:paraId="33BBF960" w14:textId="77777777" w:rsidR="00240577" w:rsidRPr="00864A46" w:rsidRDefault="00240577" w:rsidP="0092377D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ab/>
            </w:r>
          </w:p>
          <w:p w14:paraId="4D5A958A" w14:textId="5479E2D5" w:rsidR="00240577" w:rsidRPr="003A4392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</w:pPr>
            <w:r w:rsidRPr="00864A46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>Adres:</w:t>
            </w:r>
            <w:r w:rsidR="003A4392">
              <w:rPr>
                <w:rFonts w:asciiTheme="minorHAnsi" w:eastAsia="Calibri" w:hAnsiTheme="minorHAnsi"/>
                <w:b/>
                <w:sz w:val="24"/>
                <w:szCs w:val="24"/>
                <w:lang w:eastAsia="ar-SA"/>
              </w:rPr>
              <w:t xml:space="preserve"> </w:t>
            </w:r>
            <w:r w:rsidR="003A4392" w:rsidRPr="003A439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………………………………………………………………………………………………………………………………</w:t>
            </w:r>
            <w:r w:rsidR="003A4392">
              <w:rPr>
                <w:rFonts w:asciiTheme="minorHAnsi" w:eastAsia="Calibri" w:hAnsiTheme="minorHAnsi"/>
                <w:bCs/>
                <w:sz w:val="24"/>
                <w:szCs w:val="24"/>
                <w:lang w:eastAsia="ar-SA"/>
              </w:rPr>
              <w:t>……</w:t>
            </w:r>
          </w:p>
          <w:p w14:paraId="2727BBC8" w14:textId="77777777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sz w:val="24"/>
                <w:szCs w:val="24"/>
                <w:lang w:eastAsia="ar-SA"/>
              </w:rPr>
            </w:pPr>
          </w:p>
          <w:p w14:paraId="3A5BA9AB" w14:textId="732CF45F" w:rsidR="00240577" w:rsidRPr="00864A46" w:rsidRDefault="00240577" w:rsidP="0092377D">
            <w:pPr>
              <w:spacing w:line="360" w:lineRule="auto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864A46">
              <w:rPr>
                <w:rFonts w:asciiTheme="minorHAnsi" w:eastAsia="Calibri" w:hAnsiTheme="minorHAns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864A46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 xml:space="preserve"> ..........................................................................................</w:t>
            </w:r>
            <w:r w:rsidR="003A4392">
              <w:rPr>
                <w:rFonts w:asciiTheme="minorHAnsi" w:eastAsia="Calibri" w:hAnsiTheme="minorHAnsi"/>
                <w:sz w:val="24"/>
                <w:szCs w:val="24"/>
                <w:lang w:eastAsia="ar-SA"/>
              </w:rPr>
              <w:t>...................</w:t>
            </w:r>
          </w:p>
          <w:p w14:paraId="6988DFEF" w14:textId="77777777" w:rsidR="00240577" w:rsidRPr="00864A46" w:rsidRDefault="00240577" w:rsidP="0092377D">
            <w:pPr>
              <w:rPr>
                <w:rFonts w:asciiTheme="minorHAnsi" w:eastAsia="Calibri" w:hAnsiTheme="minorHAnsi" w:cs="Calibri Light"/>
                <w:b/>
                <w:sz w:val="24"/>
                <w:szCs w:val="24"/>
                <w:lang w:eastAsia="en-US"/>
              </w:rPr>
            </w:pPr>
          </w:p>
        </w:tc>
      </w:tr>
    </w:tbl>
    <w:p w14:paraId="00049A9B" w14:textId="77777777" w:rsidR="00240577" w:rsidRPr="00864A46" w:rsidRDefault="00240577" w:rsidP="00240577">
      <w:pPr>
        <w:rPr>
          <w:rFonts w:asciiTheme="minorHAnsi" w:hAnsiTheme="minorHAnsi" w:cs="Calibri Light"/>
          <w:sz w:val="24"/>
          <w:szCs w:val="24"/>
        </w:rPr>
      </w:pPr>
    </w:p>
    <w:p w14:paraId="4BABD90A" w14:textId="6F902EDF" w:rsidR="00240577" w:rsidRPr="003C74DA" w:rsidRDefault="00D82FA0" w:rsidP="00864A46">
      <w:pPr>
        <w:spacing w:before="120" w:after="120" w:line="360" w:lineRule="auto"/>
        <w:rPr>
          <w:rFonts w:asciiTheme="minorHAnsi" w:eastAsia="Calibri" w:hAnsiTheme="minorHAnsi"/>
          <w:b/>
          <w:bCs/>
          <w:iCs/>
          <w:sz w:val="24"/>
          <w:szCs w:val="24"/>
          <w:lang w:eastAsia="en-US"/>
        </w:rPr>
      </w:pPr>
      <w:r>
        <w:rPr>
          <w:rFonts w:asciiTheme="minorHAnsi" w:hAnsiTheme="minorHAnsi"/>
          <w:sz w:val="24"/>
          <w:szCs w:val="24"/>
        </w:rPr>
        <w:t>Na potrzeby</w:t>
      </w:r>
      <w:r w:rsidR="00240577" w:rsidRPr="00864A46">
        <w:rPr>
          <w:rFonts w:asciiTheme="minorHAnsi" w:hAnsiTheme="minorHAnsi"/>
          <w:sz w:val="24"/>
          <w:szCs w:val="24"/>
        </w:rPr>
        <w:t xml:space="preserve"> postępowania o udzielenie zamówienia publicznego</w:t>
      </w:r>
      <w:r w:rsidR="00812260" w:rsidRPr="00864A46">
        <w:rPr>
          <w:rFonts w:asciiTheme="minorHAnsi" w:hAnsiTheme="minorHAnsi"/>
          <w:sz w:val="24"/>
          <w:szCs w:val="24"/>
        </w:rPr>
        <w:t>,</w:t>
      </w:r>
      <w:r w:rsidR="00240577" w:rsidRPr="00864A46">
        <w:rPr>
          <w:rFonts w:asciiTheme="minorHAnsi" w:hAnsiTheme="minorHAnsi" w:cs="Calibri Light"/>
          <w:sz w:val="24"/>
          <w:szCs w:val="24"/>
        </w:rPr>
        <w:t xml:space="preserve"> 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>prowadzonego w trybie podstawowym</w:t>
      </w:r>
      <w:r w:rsidR="00812260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bez przeprowadzenia negocjacji</w:t>
      </w:r>
      <w:r w:rsidR="00240577" w:rsidRPr="00864A46">
        <w:rPr>
          <w:rFonts w:asciiTheme="minorHAnsi" w:eastAsia="Calibri" w:hAnsiTheme="minorHAnsi"/>
          <w:sz w:val="24"/>
          <w:szCs w:val="24"/>
          <w:lang w:eastAsia="en-US"/>
        </w:rPr>
        <w:t xml:space="preserve"> pn.:</w:t>
      </w:r>
      <w:r w:rsidR="00240577" w:rsidRPr="00864A46">
        <w:rPr>
          <w:rFonts w:asciiTheme="minorHAnsi" w:eastAsia="Calibri" w:hAnsiTheme="minorHAnsi"/>
          <w:b/>
          <w:i/>
          <w:sz w:val="24"/>
          <w:szCs w:val="24"/>
          <w:lang w:eastAsia="en-US"/>
        </w:rPr>
        <w:t xml:space="preserve"> </w:t>
      </w:r>
      <w:r w:rsidR="003A4392" w:rsidRPr="003A4392">
        <w:rPr>
          <w:rFonts w:asciiTheme="minorHAnsi" w:eastAsia="Calibri" w:hAnsiTheme="minorHAnsi"/>
          <w:b/>
          <w:iCs/>
          <w:sz w:val="24"/>
          <w:szCs w:val="24"/>
          <w:lang w:eastAsia="en-US"/>
        </w:rPr>
        <w:t>Dostawa kruszyw drogowych oraz usługa równania dróg gminnych w 2025 roku w Gminie Klembów</w:t>
      </w:r>
      <w:r w:rsidR="00240577" w:rsidRPr="00864A46">
        <w:rPr>
          <w:rFonts w:asciiTheme="minorHAnsi" w:hAnsiTheme="minorHAnsi"/>
          <w:i/>
          <w:sz w:val="24"/>
          <w:szCs w:val="24"/>
        </w:rPr>
        <w:t>,</w:t>
      </w:r>
      <w:r w:rsidR="00240577" w:rsidRPr="00864A46">
        <w:rPr>
          <w:rFonts w:asciiTheme="minorHAnsi" w:hAnsiTheme="minorHAnsi"/>
          <w:b/>
          <w:i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oświadczam/y, że nie zalegam/y</w:t>
      </w:r>
      <w:r w:rsidR="001034F3" w:rsidRPr="00864A46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 xml:space="preserve">z opłacaniem podatków i </w:t>
      </w:r>
      <w:r w:rsidR="00812260" w:rsidRPr="00864A46">
        <w:rPr>
          <w:rFonts w:asciiTheme="minorHAnsi" w:hAnsiTheme="minorHAnsi"/>
          <w:sz w:val="24"/>
          <w:szCs w:val="24"/>
        </w:rPr>
        <w:t xml:space="preserve">opłat lokalnych, o których mowa </w:t>
      </w:r>
      <w:r w:rsidR="00240577" w:rsidRPr="00864A46">
        <w:rPr>
          <w:rFonts w:asciiTheme="minorHAnsi" w:hAnsiTheme="minorHAnsi"/>
          <w:sz w:val="24"/>
          <w:szCs w:val="24"/>
        </w:rPr>
        <w:t xml:space="preserve">w ustawie z dnia </w:t>
      </w:r>
      <w:r>
        <w:rPr>
          <w:rFonts w:asciiTheme="minorHAnsi" w:hAnsiTheme="minorHAnsi"/>
          <w:sz w:val="24"/>
          <w:szCs w:val="24"/>
        </w:rPr>
        <w:t xml:space="preserve">        </w:t>
      </w:r>
      <w:r w:rsidR="00240577" w:rsidRPr="00864A46">
        <w:rPr>
          <w:rFonts w:asciiTheme="minorHAnsi" w:hAnsiTheme="minorHAnsi"/>
          <w:sz w:val="24"/>
          <w:szCs w:val="24"/>
        </w:rPr>
        <w:t>12 stycznia 1991</w:t>
      </w:r>
      <w:r w:rsidR="008042E3">
        <w:rPr>
          <w:rFonts w:asciiTheme="minorHAnsi" w:hAnsiTheme="minorHAnsi"/>
          <w:sz w:val="24"/>
          <w:szCs w:val="24"/>
        </w:rPr>
        <w:t xml:space="preserve"> </w:t>
      </w:r>
      <w:r w:rsidR="00240577" w:rsidRPr="00864A46">
        <w:rPr>
          <w:rFonts w:asciiTheme="minorHAnsi" w:hAnsiTheme="minorHAnsi"/>
          <w:sz w:val="24"/>
          <w:szCs w:val="24"/>
        </w:rPr>
        <w:t>r. o podatkach i opłatach lokalnych</w:t>
      </w:r>
      <w:r w:rsidR="003A4392">
        <w:rPr>
          <w:rFonts w:asciiTheme="minorHAnsi" w:hAnsiTheme="minorHAnsi"/>
          <w:sz w:val="24"/>
          <w:szCs w:val="24"/>
        </w:rPr>
        <w:t>.</w:t>
      </w:r>
      <w:r w:rsidR="00240577" w:rsidRPr="00864A46">
        <w:rPr>
          <w:rFonts w:asciiTheme="minorHAnsi" w:hAnsiTheme="minorHAnsi"/>
          <w:sz w:val="24"/>
          <w:szCs w:val="24"/>
        </w:rPr>
        <w:t xml:space="preserve"> </w:t>
      </w:r>
    </w:p>
    <w:p w14:paraId="1AB23F56" w14:textId="77777777" w:rsidR="00240577" w:rsidRPr="00864A46" w:rsidRDefault="00240577" w:rsidP="00240577">
      <w:pPr>
        <w:spacing w:before="120" w:after="120"/>
        <w:jc w:val="both"/>
        <w:rPr>
          <w:rFonts w:asciiTheme="minorHAnsi" w:hAnsiTheme="minorHAnsi" w:cs="Calibri Light"/>
          <w:b/>
          <w:sz w:val="24"/>
          <w:szCs w:val="24"/>
        </w:rPr>
      </w:pPr>
    </w:p>
    <w:p w14:paraId="43347A64" w14:textId="77777777" w:rsidR="00240577" w:rsidRPr="00864A46" w:rsidRDefault="00240577" w:rsidP="00240577">
      <w:pPr>
        <w:jc w:val="both"/>
        <w:rPr>
          <w:rFonts w:asciiTheme="minorHAnsi" w:hAnsiTheme="minorHAnsi" w:cs="Calibri Light"/>
          <w:sz w:val="24"/>
          <w:szCs w:val="24"/>
        </w:rPr>
      </w:pPr>
    </w:p>
    <w:p w14:paraId="4F48385A" w14:textId="77777777" w:rsidR="008042E3" w:rsidRDefault="008042E3" w:rsidP="00240577">
      <w:pPr>
        <w:rPr>
          <w:rFonts w:asciiTheme="minorHAnsi" w:hAnsiTheme="minorHAnsi"/>
          <w:sz w:val="24"/>
          <w:szCs w:val="24"/>
        </w:rPr>
      </w:pPr>
    </w:p>
    <w:p w14:paraId="20A6AF5C" w14:textId="77777777" w:rsidR="00AF4DC1" w:rsidRDefault="00AF4DC1" w:rsidP="00240577">
      <w:pPr>
        <w:rPr>
          <w:rFonts w:asciiTheme="minorHAnsi" w:hAnsiTheme="minorHAnsi"/>
          <w:sz w:val="24"/>
          <w:szCs w:val="24"/>
        </w:rPr>
      </w:pPr>
    </w:p>
    <w:p w14:paraId="3CA03479" w14:textId="77777777" w:rsidR="00D82FA0" w:rsidRDefault="00D82FA0" w:rsidP="00240577">
      <w:pPr>
        <w:rPr>
          <w:rFonts w:asciiTheme="minorHAnsi" w:hAnsiTheme="minorHAnsi"/>
          <w:sz w:val="24"/>
          <w:szCs w:val="24"/>
        </w:rPr>
      </w:pPr>
    </w:p>
    <w:p w14:paraId="43D91556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7BD44D01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8F1F3A2" w14:textId="77777777" w:rsidR="00253791" w:rsidRDefault="00253791" w:rsidP="00240577">
      <w:pPr>
        <w:rPr>
          <w:rFonts w:asciiTheme="minorHAnsi" w:hAnsiTheme="minorHAnsi"/>
          <w:sz w:val="24"/>
          <w:szCs w:val="24"/>
        </w:rPr>
      </w:pPr>
    </w:p>
    <w:p w14:paraId="475CC13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3738382E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0581FF70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655136B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47FAC528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5D8D47E0" w14:textId="77777777" w:rsidR="003A4392" w:rsidRDefault="003A4392" w:rsidP="00240577">
      <w:pPr>
        <w:rPr>
          <w:rFonts w:asciiTheme="minorHAnsi" w:hAnsiTheme="minorHAnsi"/>
          <w:sz w:val="24"/>
          <w:szCs w:val="24"/>
        </w:rPr>
      </w:pPr>
    </w:p>
    <w:p w14:paraId="35A22E05" w14:textId="100B3D1C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sz w:val="24"/>
          <w:szCs w:val="24"/>
        </w:rPr>
        <w:t xml:space="preserve">Miejscowość: ……………….., dn……………….                              </w:t>
      </w:r>
      <w:r w:rsidR="00864A46" w:rsidRPr="00864A46">
        <w:rPr>
          <w:rFonts w:asciiTheme="minorHAnsi" w:hAnsiTheme="minorHAnsi"/>
          <w:sz w:val="24"/>
          <w:szCs w:val="24"/>
        </w:rPr>
        <w:t xml:space="preserve">                    </w:t>
      </w:r>
      <w:r w:rsidRPr="00864A46">
        <w:rPr>
          <w:rFonts w:asciiTheme="minorHAnsi" w:hAnsiTheme="minorHAnsi"/>
          <w:sz w:val="24"/>
          <w:szCs w:val="24"/>
        </w:rPr>
        <w:t xml:space="preserve"> </w:t>
      </w:r>
      <w:r w:rsidR="00864A46">
        <w:rPr>
          <w:rFonts w:asciiTheme="minorHAnsi" w:hAnsiTheme="minorHAnsi"/>
          <w:sz w:val="24"/>
          <w:szCs w:val="24"/>
        </w:rPr>
        <w:t xml:space="preserve">      </w:t>
      </w:r>
      <w:r w:rsidRPr="00864A46">
        <w:rPr>
          <w:rFonts w:asciiTheme="minorHAnsi" w:hAnsiTheme="minorHAnsi"/>
          <w:sz w:val="24"/>
          <w:szCs w:val="24"/>
        </w:rPr>
        <w:t xml:space="preserve">………………………                                                             </w:t>
      </w:r>
    </w:p>
    <w:p w14:paraId="29CC483D" w14:textId="5CFFC6FF" w:rsidR="00240577" w:rsidRPr="00864A46" w:rsidRDefault="00240577" w:rsidP="00240577">
      <w:pPr>
        <w:rPr>
          <w:rFonts w:asciiTheme="minorHAnsi" w:hAnsiTheme="minorHAnsi"/>
          <w:sz w:val="24"/>
          <w:szCs w:val="24"/>
        </w:rPr>
      </w:pPr>
      <w:r w:rsidRPr="00864A46">
        <w:rPr>
          <w:rFonts w:asciiTheme="minorHAnsi" w:hAnsiTheme="minorHAnsi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="00864A46">
        <w:rPr>
          <w:rFonts w:asciiTheme="minorHAnsi" w:hAnsiTheme="minorHAnsi"/>
          <w:i/>
          <w:sz w:val="24"/>
          <w:szCs w:val="24"/>
        </w:rPr>
        <w:t xml:space="preserve">                </w:t>
      </w:r>
      <w:r w:rsidRPr="00864A46">
        <w:rPr>
          <w:rFonts w:asciiTheme="minorHAnsi" w:hAnsiTheme="minorHAnsi"/>
          <w:i/>
          <w:sz w:val="24"/>
          <w:szCs w:val="24"/>
        </w:rPr>
        <w:t>(podpis)</w:t>
      </w:r>
    </w:p>
    <w:p w14:paraId="1CFC1E82" w14:textId="77777777" w:rsidR="0070473A" w:rsidRDefault="0070473A" w:rsidP="0070473A">
      <w:pPr>
        <w:rPr>
          <w:b/>
          <w:sz w:val="24"/>
          <w:szCs w:val="24"/>
        </w:rPr>
      </w:pPr>
    </w:p>
    <w:sectPr w:rsidR="0070473A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A8EAD" w14:textId="77777777" w:rsidR="000959A7" w:rsidRDefault="000959A7" w:rsidP="001555DB">
      <w:r>
        <w:separator/>
      </w:r>
    </w:p>
  </w:endnote>
  <w:endnote w:type="continuationSeparator" w:id="0">
    <w:p w14:paraId="1DB136D9" w14:textId="77777777" w:rsidR="000959A7" w:rsidRDefault="000959A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62E9C" w14:textId="77777777" w:rsidR="00340CA0" w:rsidRDefault="00D61FB2" w:rsidP="00340CA0">
    <w:pPr>
      <w:pStyle w:val="Stopka"/>
      <w:jc w:val="right"/>
    </w:pPr>
    <w:r>
      <w:rPr>
        <w:noProof/>
      </w:rPr>
      <w:pict w14:anchorId="70FDFDB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3AF6F695" w14:textId="77777777" w:rsidR="00340CA0" w:rsidRDefault="00340CA0" w:rsidP="00F04D2E">
    <w:pPr>
      <w:pStyle w:val="Stopka"/>
    </w:pPr>
  </w:p>
  <w:p w14:paraId="2F5E78CA" w14:textId="77777777" w:rsidR="00340CA0" w:rsidRDefault="001B4CF2" w:rsidP="001B4CF2">
    <w:pPr>
      <w:pStyle w:val="Stopka"/>
      <w:tabs>
        <w:tab w:val="left" w:pos="3965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B05D0" w14:textId="77777777" w:rsidR="000959A7" w:rsidRDefault="000959A7" w:rsidP="001555DB">
      <w:r>
        <w:separator/>
      </w:r>
    </w:p>
  </w:footnote>
  <w:footnote w:type="continuationSeparator" w:id="0">
    <w:p w14:paraId="66A533CC" w14:textId="77777777" w:rsidR="000959A7" w:rsidRDefault="000959A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5F22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44E64DC7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5242AE7F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632D2ADB" w14:textId="77777777" w:rsidR="001555DB" w:rsidRDefault="00D61FB2">
    <w:pPr>
      <w:pStyle w:val="Nagwek"/>
    </w:pPr>
    <w:r>
      <w:rPr>
        <w:noProof/>
        <w:color w:val="339966"/>
      </w:rPr>
      <w:pict w14:anchorId="5177838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679603">
    <w:abstractNumId w:val="1"/>
  </w:num>
  <w:num w:numId="2" w16cid:durableId="1756515705">
    <w:abstractNumId w:val="36"/>
  </w:num>
  <w:num w:numId="3" w16cid:durableId="2121795539">
    <w:abstractNumId w:val="40"/>
  </w:num>
  <w:num w:numId="4" w16cid:durableId="544828461">
    <w:abstractNumId w:val="32"/>
  </w:num>
  <w:num w:numId="5" w16cid:durableId="496656386">
    <w:abstractNumId w:val="53"/>
  </w:num>
  <w:num w:numId="6" w16cid:durableId="1753433868">
    <w:abstractNumId w:val="55"/>
  </w:num>
  <w:num w:numId="7" w16cid:durableId="378014247">
    <w:abstractNumId w:val="26"/>
  </w:num>
  <w:num w:numId="8" w16cid:durableId="574776837">
    <w:abstractNumId w:val="49"/>
  </w:num>
  <w:num w:numId="9" w16cid:durableId="192155898">
    <w:abstractNumId w:val="47"/>
  </w:num>
  <w:num w:numId="10" w16cid:durableId="1526868215">
    <w:abstractNumId w:val="38"/>
  </w:num>
  <w:num w:numId="11" w16cid:durableId="1180008142">
    <w:abstractNumId w:val="61"/>
  </w:num>
  <w:num w:numId="12" w16cid:durableId="580992218">
    <w:abstractNumId w:val="46"/>
  </w:num>
  <w:num w:numId="13" w16cid:durableId="726732879">
    <w:abstractNumId w:val="57"/>
  </w:num>
  <w:num w:numId="14" w16cid:durableId="233901450">
    <w:abstractNumId w:val="43"/>
  </w:num>
  <w:num w:numId="15" w16cid:durableId="362026216">
    <w:abstractNumId w:val="58"/>
  </w:num>
  <w:num w:numId="16" w16cid:durableId="471216550">
    <w:abstractNumId w:val="45"/>
  </w:num>
  <w:num w:numId="17" w16cid:durableId="1250892927">
    <w:abstractNumId w:val="59"/>
  </w:num>
  <w:num w:numId="18" w16cid:durableId="59446419">
    <w:abstractNumId w:val="51"/>
  </w:num>
  <w:num w:numId="19" w16cid:durableId="160698969">
    <w:abstractNumId w:val="52"/>
  </w:num>
  <w:num w:numId="20" w16cid:durableId="83260405">
    <w:abstractNumId w:val="34"/>
  </w:num>
  <w:num w:numId="21" w16cid:durableId="361832012">
    <w:abstractNumId w:val="56"/>
  </w:num>
  <w:num w:numId="22" w16cid:durableId="170292868">
    <w:abstractNumId w:val="39"/>
  </w:num>
  <w:num w:numId="23" w16cid:durableId="361251919">
    <w:abstractNumId w:val="44"/>
  </w:num>
  <w:num w:numId="24" w16cid:durableId="1968197824">
    <w:abstractNumId w:val="29"/>
  </w:num>
  <w:num w:numId="25" w16cid:durableId="1613324742">
    <w:abstractNumId w:val="48"/>
  </w:num>
  <w:num w:numId="26" w16cid:durableId="996229294">
    <w:abstractNumId w:val="50"/>
  </w:num>
  <w:num w:numId="27" w16cid:durableId="1987464215">
    <w:abstractNumId w:val="37"/>
  </w:num>
  <w:num w:numId="28" w16cid:durableId="1483110746">
    <w:abstractNumId w:val="22"/>
  </w:num>
  <w:num w:numId="29" w16cid:durableId="749621475">
    <w:abstractNumId w:val="30"/>
  </w:num>
  <w:num w:numId="30" w16cid:durableId="326520902">
    <w:abstractNumId w:val="27"/>
  </w:num>
  <w:num w:numId="31" w16cid:durableId="10303785">
    <w:abstractNumId w:val="42"/>
  </w:num>
  <w:num w:numId="32" w16cid:durableId="1759867827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701A"/>
    <w:rsid w:val="00010F1A"/>
    <w:rsid w:val="00012415"/>
    <w:rsid w:val="000165FB"/>
    <w:rsid w:val="00020A34"/>
    <w:rsid w:val="00020DB3"/>
    <w:rsid w:val="00021E1F"/>
    <w:rsid w:val="00021E77"/>
    <w:rsid w:val="0002326C"/>
    <w:rsid w:val="00023A74"/>
    <w:rsid w:val="00030310"/>
    <w:rsid w:val="00032DFA"/>
    <w:rsid w:val="00040127"/>
    <w:rsid w:val="0004030C"/>
    <w:rsid w:val="00054260"/>
    <w:rsid w:val="00063893"/>
    <w:rsid w:val="0006554F"/>
    <w:rsid w:val="000705E8"/>
    <w:rsid w:val="0007106C"/>
    <w:rsid w:val="00072090"/>
    <w:rsid w:val="000737E2"/>
    <w:rsid w:val="00086B13"/>
    <w:rsid w:val="00086EB7"/>
    <w:rsid w:val="00091EA0"/>
    <w:rsid w:val="00095364"/>
    <w:rsid w:val="000959A7"/>
    <w:rsid w:val="00095D97"/>
    <w:rsid w:val="000A5093"/>
    <w:rsid w:val="000A5E54"/>
    <w:rsid w:val="000B55DA"/>
    <w:rsid w:val="000B721E"/>
    <w:rsid w:val="000C0B8C"/>
    <w:rsid w:val="000C3CEE"/>
    <w:rsid w:val="000C60A2"/>
    <w:rsid w:val="000D18FC"/>
    <w:rsid w:val="000E35B9"/>
    <w:rsid w:val="000E52DC"/>
    <w:rsid w:val="000E53B2"/>
    <w:rsid w:val="000F3418"/>
    <w:rsid w:val="000F5D6C"/>
    <w:rsid w:val="000F725E"/>
    <w:rsid w:val="001034F3"/>
    <w:rsid w:val="00112C91"/>
    <w:rsid w:val="00113D80"/>
    <w:rsid w:val="0012315B"/>
    <w:rsid w:val="001273C4"/>
    <w:rsid w:val="00130BF7"/>
    <w:rsid w:val="0013261C"/>
    <w:rsid w:val="00133FCC"/>
    <w:rsid w:val="0014235B"/>
    <w:rsid w:val="0014256B"/>
    <w:rsid w:val="001472C6"/>
    <w:rsid w:val="00153C81"/>
    <w:rsid w:val="001555DB"/>
    <w:rsid w:val="0016140C"/>
    <w:rsid w:val="0017382E"/>
    <w:rsid w:val="00176934"/>
    <w:rsid w:val="00181B2C"/>
    <w:rsid w:val="001823CC"/>
    <w:rsid w:val="00183E11"/>
    <w:rsid w:val="00185770"/>
    <w:rsid w:val="00190561"/>
    <w:rsid w:val="0019184E"/>
    <w:rsid w:val="0019336B"/>
    <w:rsid w:val="001A1C7C"/>
    <w:rsid w:val="001A577E"/>
    <w:rsid w:val="001B4CF2"/>
    <w:rsid w:val="001B70E7"/>
    <w:rsid w:val="001B7AE6"/>
    <w:rsid w:val="001D450E"/>
    <w:rsid w:val="001D79AE"/>
    <w:rsid w:val="001F44B4"/>
    <w:rsid w:val="001F6F4D"/>
    <w:rsid w:val="00206E88"/>
    <w:rsid w:val="0021163E"/>
    <w:rsid w:val="00221C9F"/>
    <w:rsid w:val="00222EA8"/>
    <w:rsid w:val="002231E5"/>
    <w:rsid w:val="00223477"/>
    <w:rsid w:val="00230A16"/>
    <w:rsid w:val="00240577"/>
    <w:rsid w:val="00243529"/>
    <w:rsid w:val="00247F43"/>
    <w:rsid w:val="00253791"/>
    <w:rsid w:val="00256393"/>
    <w:rsid w:val="00261032"/>
    <w:rsid w:val="002804C2"/>
    <w:rsid w:val="00284FFC"/>
    <w:rsid w:val="00290FBD"/>
    <w:rsid w:val="0029370E"/>
    <w:rsid w:val="00293ECE"/>
    <w:rsid w:val="002A0A4A"/>
    <w:rsid w:val="002A79B8"/>
    <w:rsid w:val="002B08D7"/>
    <w:rsid w:val="002C06A8"/>
    <w:rsid w:val="002C133D"/>
    <w:rsid w:val="002C28B8"/>
    <w:rsid w:val="002C309E"/>
    <w:rsid w:val="002C3878"/>
    <w:rsid w:val="002D6FCF"/>
    <w:rsid w:val="002E0A9D"/>
    <w:rsid w:val="002F0AAD"/>
    <w:rsid w:val="002F1D85"/>
    <w:rsid w:val="00302A0A"/>
    <w:rsid w:val="003055FF"/>
    <w:rsid w:val="003142AC"/>
    <w:rsid w:val="003159C4"/>
    <w:rsid w:val="003311D3"/>
    <w:rsid w:val="00340CA0"/>
    <w:rsid w:val="003505CC"/>
    <w:rsid w:val="003508BD"/>
    <w:rsid w:val="0035477C"/>
    <w:rsid w:val="00354A63"/>
    <w:rsid w:val="00357C73"/>
    <w:rsid w:val="0036128F"/>
    <w:rsid w:val="00361E63"/>
    <w:rsid w:val="0037107C"/>
    <w:rsid w:val="00381F2D"/>
    <w:rsid w:val="00392372"/>
    <w:rsid w:val="003A4392"/>
    <w:rsid w:val="003C4661"/>
    <w:rsid w:val="003C74DA"/>
    <w:rsid w:val="003E31FD"/>
    <w:rsid w:val="003E7ADD"/>
    <w:rsid w:val="003E7E16"/>
    <w:rsid w:val="003F28C7"/>
    <w:rsid w:val="003F6235"/>
    <w:rsid w:val="00400453"/>
    <w:rsid w:val="00400796"/>
    <w:rsid w:val="00400B77"/>
    <w:rsid w:val="00415201"/>
    <w:rsid w:val="00422532"/>
    <w:rsid w:val="00426C46"/>
    <w:rsid w:val="00430865"/>
    <w:rsid w:val="004356AA"/>
    <w:rsid w:val="004379D4"/>
    <w:rsid w:val="004473B6"/>
    <w:rsid w:val="004511E6"/>
    <w:rsid w:val="00453907"/>
    <w:rsid w:val="00454CF1"/>
    <w:rsid w:val="00456E08"/>
    <w:rsid w:val="00457337"/>
    <w:rsid w:val="00465764"/>
    <w:rsid w:val="0046629D"/>
    <w:rsid w:val="00470AB2"/>
    <w:rsid w:val="00471CDE"/>
    <w:rsid w:val="00487E6C"/>
    <w:rsid w:val="004A3792"/>
    <w:rsid w:val="004A6394"/>
    <w:rsid w:val="004B43D3"/>
    <w:rsid w:val="004B7367"/>
    <w:rsid w:val="004C3AB9"/>
    <w:rsid w:val="004E1D17"/>
    <w:rsid w:val="004E623F"/>
    <w:rsid w:val="004F1735"/>
    <w:rsid w:val="004F2F0C"/>
    <w:rsid w:val="004F7E68"/>
    <w:rsid w:val="00512ABC"/>
    <w:rsid w:val="005135D7"/>
    <w:rsid w:val="00514960"/>
    <w:rsid w:val="00515550"/>
    <w:rsid w:val="00521799"/>
    <w:rsid w:val="00522C23"/>
    <w:rsid w:val="00527D1D"/>
    <w:rsid w:val="00537004"/>
    <w:rsid w:val="0054202C"/>
    <w:rsid w:val="00550CB2"/>
    <w:rsid w:val="0055139F"/>
    <w:rsid w:val="00557D1E"/>
    <w:rsid w:val="00560008"/>
    <w:rsid w:val="00571CA0"/>
    <w:rsid w:val="00572D00"/>
    <w:rsid w:val="005845B5"/>
    <w:rsid w:val="00593575"/>
    <w:rsid w:val="0059371D"/>
    <w:rsid w:val="005A5888"/>
    <w:rsid w:val="005A6905"/>
    <w:rsid w:val="005A77DC"/>
    <w:rsid w:val="005B0D5E"/>
    <w:rsid w:val="005B6760"/>
    <w:rsid w:val="005C415D"/>
    <w:rsid w:val="005C703E"/>
    <w:rsid w:val="005D646A"/>
    <w:rsid w:val="005D75CC"/>
    <w:rsid w:val="005D7DD7"/>
    <w:rsid w:val="005E2E16"/>
    <w:rsid w:val="005E7906"/>
    <w:rsid w:val="00607716"/>
    <w:rsid w:val="0061529E"/>
    <w:rsid w:val="006229E8"/>
    <w:rsid w:val="0062302D"/>
    <w:rsid w:val="00635432"/>
    <w:rsid w:val="00636FA1"/>
    <w:rsid w:val="00637E26"/>
    <w:rsid w:val="0065335F"/>
    <w:rsid w:val="00654E9B"/>
    <w:rsid w:val="00654F6E"/>
    <w:rsid w:val="00655E5D"/>
    <w:rsid w:val="00657371"/>
    <w:rsid w:val="00661DC1"/>
    <w:rsid w:val="00671F9D"/>
    <w:rsid w:val="006736DA"/>
    <w:rsid w:val="006805CF"/>
    <w:rsid w:val="0068642A"/>
    <w:rsid w:val="0069275F"/>
    <w:rsid w:val="00692A96"/>
    <w:rsid w:val="00693364"/>
    <w:rsid w:val="006B113E"/>
    <w:rsid w:val="006B1A1C"/>
    <w:rsid w:val="006C04E0"/>
    <w:rsid w:val="006C220B"/>
    <w:rsid w:val="006D5327"/>
    <w:rsid w:val="006F2546"/>
    <w:rsid w:val="006F28CF"/>
    <w:rsid w:val="0070473A"/>
    <w:rsid w:val="007068A9"/>
    <w:rsid w:val="00721351"/>
    <w:rsid w:val="00727157"/>
    <w:rsid w:val="00727DD5"/>
    <w:rsid w:val="00731524"/>
    <w:rsid w:val="007329E3"/>
    <w:rsid w:val="00743A12"/>
    <w:rsid w:val="00754540"/>
    <w:rsid w:val="00760690"/>
    <w:rsid w:val="007609E6"/>
    <w:rsid w:val="00773C54"/>
    <w:rsid w:val="007848D4"/>
    <w:rsid w:val="00787E6A"/>
    <w:rsid w:val="007943E2"/>
    <w:rsid w:val="00797ACB"/>
    <w:rsid w:val="007A58B4"/>
    <w:rsid w:val="007B099F"/>
    <w:rsid w:val="007D22DD"/>
    <w:rsid w:val="007D3EC4"/>
    <w:rsid w:val="007E2D9F"/>
    <w:rsid w:val="007E3771"/>
    <w:rsid w:val="007F0935"/>
    <w:rsid w:val="00801BD4"/>
    <w:rsid w:val="008042E3"/>
    <w:rsid w:val="008049A4"/>
    <w:rsid w:val="00812260"/>
    <w:rsid w:val="00816C53"/>
    <w:rsid w:val="00817882"/>
    <w:rsid w:val="008226B0"/>
    <w:rsid w:val="008230B0"/>
    <w:rsid w:val="008249C7"/>
    <w:rsid w:val="00824E62"/>
    <w:rsid w:val="00827F77"/>
    <w:rsid w:val="00830EDA"/>
    <w:rsid w:val="00831B2A"/>
    <w:rsid w:val="00833FF8"/>
    <w:rsid w:val="00836AE0"/>
    <w:rsid w:val="0084061C"/>
    <w:rsid w:val="008429CC"/>
    <w:rsid w:val="00844231"/>
    <w:rsid w:val="0084431B"/>
    <w:rsid w:val="00860415"/>
    <w:rsid w:val="00861E92"/>
    <w:rsid w:val="00864A46"/>
    <w:rsid w:val="0087291F"/>
    <w:rsid w:val="0088082C"/>
    <w:rsid w:val="0089174B"/>
    <w:rsid w:val="0089431C"/>
    <w:rsid w:val="00894F49"/>
    <w:rsid w:val="008B7A50"/>
    <w:rsid w:val="008D03ED"/>
    <w:rsid w:val="008D2461"/>
    <w:rsid w:val="008D55BE"/>
    <w:rsid w:val="008E07A4"/>
    <w:rsid w:val="008E2780"/>
    <w:rsid w:val="008E6106"/>
    <w:rsid w:val="008F0661"/>
    <w:rsid w:val="008F3A63"/>
    <w:rsid w:val="008F6B42"/>
    <w:rsid w:val="00907664"/>
    <w:rsid w:val="009115CD"/>
    <w:rsid w:val="00913E45"/>
    <w:rsid w:val="00913F2F"/>
    <w:rsid w:val="009164FE"/>
    <w:rsid w:val="00923317"/>
    <w:rsid w:val="009304AC"/>
    <w:rsid w:val="009442BD"/>
    <w:rsid w:val="00945F67"/>
    <w:rsid w:val="009464D2"/>
    <w:rsid w:val="009470B7"/>
    <w:rsid w:val="00950A99"/>
    <w:rsid w:val="009642EE"/>
    <w:rsid w:val="009827E5"/>
    <w:rsid w:val="00983333"/>
    <w:rsid w:val="009904D3"/>
    <w:rsid w:val="009976A7"/>
    <w:rsid w:val="009A0324"/>
    <w:rsid w:val="009B395D"/>
    <w:rsid w:val="009B5F79"/>
    <w:rsid w:val="009C31D2"/>
    <w:rsid w:val="009C6843"/>
    <w:rsid w:val="009D3589"/>
    <w:rsid w:val="009D4E12"/>
    <w:rsid w:val="009E0673"/>
    <w:rsid w:val="009E1CA3"/>
    <w:rsid w:val="009F0953"/>
    <w:rsid w:val="009F5890"/>
    <w:rsid w:val="00A05AB8"/>
    <w:rsid w:val="00A33F3A"/>
    <w:rsid w:val="00A44981"/>
    <w:rsid w:val="00A449EC"/>
    <w:rsid w:val="00A45234"/>
    <w:rsid w:val="00A70470"/>
    <w:rsid w:val="00A8329C"/>
    <w:rsid w:val="00A86F19"/>
    <w:rsid w:val="00A8745D"/>
    <w:rsid w:val="00AA09E9"/>
    <w:rsid w:val="00AA3909"/>
    <w:rsid w:val="00AA66E1"/>
    <w:rsid w:val="00AA706F"/>
    <w:rsid w:val="00AB27FB"/>
    <w:rsid w:val="00AB5312"/>
    <w:rsid w:val="00AB5A21"/>
    <w:rsid w:val="00AC2BFA"/>
    <w:rsid w:val="00AD121E"/>
    <w:rsid w:val="00AD6ED7"/>
    <w:rsid w:val="00AD77FA"/>
    <w:rsid w:val="00AE5C87"/>
    <w:rsid w:val="00AF158C"/>
    <w:rsid w:val="00AF4DC1"/>
    <w:rsid w:val="00B02FC3"/>
    <w:rsid w:val="00B03CAC"/>
    <w:rsid w:val="00B167BD"/>
    <w:rsid w:val="00B25B53"/>
    <w:rsid w:val="00B46F3D"/>
    <w:rsid w:val="00B55513"/>
    <w:rsid w:val="00B57E2D"/>
    <w:rsid w:val="00B6571B"/>
    <w:rsid w:val="00B73D22"/>
    <w:rsid w:val="00B865CF"/>
    <w:rsid w:val="00B86C56"/>
    <w:rsid w:val="00B97089"/>
    <w:rsid w:val="00BA018D"/>
    <w:rsid w:val="00BA4376"/>
    <w:rsid w:val="00BA4AFC"/>
    <w:rsid w:val="00BB03AC"/>
    <w:rsid w:val="00BB121E"/>
    <w:rsid w:val="00BB15DF"/>
    <w:rsid w:val="00BB2D94"/>
    <w:rsid w:val="00BB3751"/>
    <w:rsid w:val="00BB67A1"/>
    <w:rsid w:val="00BC02D3"/>
    <w:rsid w:val="00BC1333"/>
    <w:rsid w:val="00BC7534"/>
    <w:rsid w:val="00BD0D4B"/>
    <w:rsid w:val="00BD525E"/>
    <w:rsid w:val="00BE3DF4"/>
    <w:rsid w:val="00BE6A38"/>
    <w:rsid w:val="00BF423D"/>
    <w:rsid w:val="00C1247E"/>
    <w:rsid w:val="00C1507B"/>
    <w:rsid w:val="00C17EC5"/>
    <w:rsid w:val="00C26384"/>
    <w:rsid w:val="00C355CA"/>
    <w:rsid w:val="00C362B6"/>
    <w:rsid w:val="00C43C20"/>
    <w:rsid w:val="00C44A8E"/>
    <w:rsid w:val="00C5538B"/>
    <w:rsid w:val="00C626C9"/>
    <w:rsid w:val="00C634FE"/>
    <w:rsid w:val="00C714B9"/>
    <w:rsid w:val="00C767BB"/>
    <w:rsid w:val="00C76BA2"/>
    <w:rsid w:val="00C82ED0"/>
    <w:rsid w:val="00C94178"/>
    <w:rsid w:val="00C95D9C"/>
    <w:rsid w:val="00C96348"/>
    <w:rsid w:val="00CA157F"/>
    <w:rsid w:val="00CA1CCC"/>
    <w:rsid w:val="00CA213C"/>
    <w:rsid w:val="00CB418D"/>
    <w:rsid w:val="00CC0667"/>
    <w:rsid w:val="00CC1949"/>
    <w:rsid w:val="00CD3A9F"/>
    <w:rsid w:val="00CF6471"/>
    <w:rsid w:val="00D00FC9"/>
    <w:rsid w:val="00D07BA6"/>
    <w:rsid w:val="00D12045"/>
    <w:rsid w:val="00D168CA"/>
    <w:rsid w:val="00D20253"/>
    <w:rsid w:val="00D21150"/>
    <w:rsid w:val="00D2763F"/>
    <w:rsid w:val="00D316BB"/>
    <w:rsid w:val="00D36909"/>
    <w:rsid w:val="00D404BE"/>
    <w:rsid w:val="00D420F9"/>
    <w:rsid w:val="00D47A50"/>
    <w:rsid w:val="00D5285E"/>
    <w:rsid w:val="00D53065"/>
    <w:rsid w:val="00D61FB2"/>
    <w:rsid w:val="00D6712E"/>
    <w:rsid w:val="00D74557"/>
    <w:rsid w:val="00D749F3"/>
    <w:rsid w:val="00D765A2"/>
    <w:rsid w:val="00D77E75"/>
    <w:rsid w:val="00D82FA0"/>
    <w:rsid w:val="00D86543"/>
    <w:rsid w:val="00D92A30"/>
    <w:rsid w:val="00D93810"/>
    <w:rsid w:val="00D9545A"/>
    <w:rsid w:val="00D95FA7"/>
    <w:rsid w:val="00DA369A"/>
    <w:rsid w:val="00DB652C"/>
    <w:rsid w:val="00DB73A8"/>
    <w:rsid w:val="00DC6D87"/>
    <w:rsid w:val="00DC7104"/>
    <w:rsid w:val="00DD02A1"/>
    <w:rsid w:val="00DD1A1C"/>
    <w:rsid w:val="00DE08FB"/>
    <w:rsid w:val="00DE106F"/>
    <w:rsid w:val="00DE1775"/>
    <w:rsid w:val="00DE4754"/>
    <w:rsid w:val="00DE748D"/>
    <w:rsid w:val="00DF0308"/>
    <w:rsid w:val="00E12CF0"/>
    <w:rsid w:val="00E227BF"/>
    <w:rsid w:val="00E22EAF"/>
    <w:rsid w:val="00E31056"/>
    <w:rsid w:val="00E35DDD"/>
    <w:rsid w:val="00E44B70"/>
    <w:rsid w:val="00E50563"/>
    <w:rsid w:val="00E54414"/>
    <w:rsid w:val="00E60927"/>
    <w:rsid w:val="00E67C83"/>
    <w:rsid w:val="00E84220"/>
    <w:rsid w:val="00E87057"/>
    <w:rsid w:val="00E90F5C"/>
    <w:rsid w:val="00E92A49"/>
    <w:rsid w:val="00EA18AD"/>
    <w:rsid w:val="00EA27A2"/>
    <w:rsid w:val="00EA461F"/>
    <w:rsid w:val="00EA5168"/>
    <w:rsid w:val="00EA73ED"/>
    <w:rsid w:val="00ED0513"/>
    <w:rsid w:val="00ED1910"/>
    <w:rsid w:val="00ED5799"/>
    <w:rsid w:val="00ED5A2F"/>
    <w:rsid w:val="00ED7214"/>
    <w:rsid w:val="00EE7CCF"/>
    <w:rsid w:val="00EF6989"/>
    <w:rsid w:val="00F00C32"/>
    <w:rsid w:val="00F01A0A"/>
    <w:rsid w:val="00F04D2E"/>
    <w:rsid w:val="00F21A11"/>
    <w:rsid w:val="00F267DE"/>
    <w:rsid w:val="00F30E39"/>
    <w:rsid w:val="00F34757"/>
    <w:rsid w:val="00F3528B"/>
    <w:rsid w:val="00F46B6C"/>
    <w:rsid w:val="00F5656C"/>
    <w:rsid w:val="00F63A28"/>
    <w:rsid w:val="00F64E23"/>
    <w:rsid w:val="00F660CF"/>
    <w:rsid w:val="00F7314E"/>
    <w:rsid w:val="00F740A9"/>
    <w:rsid w:val="00F763C3"/>
    <w:rsid w:val="00F77996"/>
    <w:rsid w:val="00F82050"/>
    <w:rsid w:val="00F86704"/>
    <w:rsid w:val="00F87AB9"/>
    <w:rsid w:val="00F93525"/>
    <w:rsid w:val="00FA25B4"/>
    <w:rsid w:val="00FA7BCA"/>
    <w:rsid w:val="00FB21F4"/>
    <w:rsid w:val="00FB66E8"/>
    <w:rsid w:val="00FC2AAF"/>
    <w:rsid w:val="00FD0430"/>
    <w:rsid w:val="00FD4B59"/>
    <w:rsid w:val="00FD5821"/>
    <w:rsid w:val="00FE4ECD"/>
    <w:rsid w:val="00FE553D"/>
    <w:rsid w:val="00FF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0E00C12"/>
  <w15:docId w15:val="{F4EC819C-9E09-4A97-ADC5-ADF49C489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38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7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108</cp:revision>
  <cp:lastPrinted>2016-09-07T13:46:00Z</cp:lastPrinted>
  <dcterms:created xsi:type="dcterms:W3CDTF">2021-08-08T18:36:00Z</dcterms:created>
  <dcterms:modified xsi:type="dcterms:W3CDTF">2025-02-10T11:40:00Z</dcterms:modified>
</cp:coreProperties>
</file>