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40A4" w14:textId="61945EB1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E0370D">
        <w:rPr>
          <w:rFonts w:ascii="Calibri" w:hAnsi="Calibri"/>
          <w:b/>
          <w:color w:val="FF0000"/>
          <w:sz w:val="24"/>
          <w:szCs w:val="24"/>
        </w:rPr>
        <w:t>2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FD5437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69EB76D2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764314">
        <w:rPr>
          <w:rFonts w:ascii="Calibri" w:hAnsi="Calibri"/>
          <w:sz w:val="24"/>
          <w:szCs w:val="24"/>
        </w:rPr>
        <w:t xml:space="preserve"> </w:t>
      </w:r>
      <w:r w:rsidR="00764314" w:rsidRPr="00764314">
        <w:rPr>
          <w:rFonts w:ascii="Calibri" w:hAnsi="Calibri"/>
          <w:sz w:val="24"/>
          <w:szCs w:val="24"/>
        </w:rPr>
        <w:t>2025/BZP 00096899/01 z dnia 2025-02-10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63ADC2C0" w:rsidR="007677AD" w:rsidRPr="00E0370D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FD5437" w:rsidRPr="00FD5437">
        <w:rPr>
          <w:rFonts w:ascii="Calibri" w:eastAsia="Calibri" w:hAnsi="Calibri"/>
          <w:b/>
          <w:iCs/>
          <w:sz w:val="24"/>
          <w:szCs w:val="24"/>
          <w:lang w:eastAsia="en-US"/>
        </w:rPr>
        <w:t>Dostawa kruszyw drogowych oraz usługa równania dróg gminnych w 2025 roku w Gminie Klembów</w:t>
      </w:r>
      <w:r w:rsidR="00120782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5D9B4E22" w14:textId="77777777" w:rsidR="00B92639" w:rsidRDefault="00B92639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12EB07EA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0EB2D3CA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764314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D18FC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BF7"/>
    <w:rsid w:val="00133FCC"/>
    <w:rsid w:val="0014235B"/>
    <w:rsid w:val="0014256B"/>
    <w:rsid w:val="001472C6"/>
    <w:rsid w:val="001508FB"/>
    <w:rsid w:val="00153C81"/>
    <w:rsid w:val="001552D7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934C1"/>
    <w:rsid w:val="001A1C7C"/>
    <w:rsid w:val="001A577E"/>
    <w:rsid w:val="001B790B"/>
    <w:rsid w:val="001B7AE6"/>
    <w:rsid w:val="001C146B"/>
    <w:rsid w:val="001D450E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32E1E"/>
    <w:rsid w:val="00247F43"/>
    <w:rsid w:val="00253901"/>
    <w:rsid w:val="00257006"/>
    <w:rsid w:val="00260815"/>
    <w:rsid w:val="002766BE"/>
    <w:rsid w:val="002804C2"/>
    <w:rsid w:val="00284657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16FCB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05AD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2A55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DC2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6B8A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56262"/>
    <w:rsid w:val="00760690"/>
    <w:rsid w:val="00764314"/>
    <w:rsid w:val="007677AD"/>
    <w:rsid w:val="00784307"/>
    <w:rsid w:val="007848D4"/>
    <w:rsid w:val="007943E2"/>
    <w:rsid w:val="007952A2"/>
    <w:rsid w:val="007A45D6"/>
    <w:rsid w:val="007A58B4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5188E"/>
    <w:rsid w:val="00961B9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49EC"/>
    <w:rsid w:val="00A45C2A"/>
    <w:rsid w:val="00A563E4"/>
    <w:rsid w:val="00A678E8"/>
    <w:rsid w:val="00A7251A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34B6"/>
    <w:rsid w:val="00B865CF"/>
    <w:rsid w:val="00B86C56"/>
    <w:rsid w:val="00B92639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BF4B99"/>
    <w:rsid w:val="00C0037B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0FA6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0370D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437"/>
    <w:rsid w:val="00FD5821"/>
    <w:rsid w:val="00FD645D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67</cp:revision>
  <cp:lastPrinted>2012-01-20T09:48:00Z</cp:lastPrinted>
  <dcterms:created xsi:type="dcterms:W3CDTF">2023-04-26T19:11:00Z</dcterms:created>
  <dcterms:modified xsi:type="dcterms:W3CDTF">2025-02-10T11:39:00Z</dcterms:modified>
</cp:coreProperties>
</file>