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7B555A0E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4F53BC">
        <w:rPr>
          <w:rFonts w:ascii="Calibri" w:hAnsi="Calibri"/>
          <w:b/>
          <w:color w:val="FF0000"/>
          <w:sz w:val="24"/>
          <w:szCs w:val="24"/>
        </w:rPr>
        <w:t>2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5D3253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41C662EA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6B1D99">
        <w:rPr>
          <w:rFonts w:ascii="Calibri" w:hAnsi="Calibri"/>
          <w:sz w:val="24"/>
          <w:szCs w:val="24"/>
        </w:rPr>
        <w:t xml:space="preserve"> </w:t>
      </w:r>
      <w:r w:rsidR="006B1D99" w:rsidRPr="006B1D99">
        <w:rPr>
          <w:rFonts w:ascii="Calibri" w:hAnsi="Calibri"/>
          <w:sz w:val="24"/>
          <w:szCs w:val="24"/>
        </w:rPr>
        <w:t>2025/BZP 00096899/01 z dnia 2025-02-10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6CC02989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5D3253" w:rsidRPr="005D3253">
        <w:rPr>
          <w:rFonts w:ascii="Calibri" w:eastAsia="Calibri" w:hAnsi="Calibri"/>
          <w:b/>
          <w:bCs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4A2A656E" w:rsidR="00811FCE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5D3253" w:rsidRPr="005D3253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Dostawa kruszyw drogowych oraz usługa równania dróg gminnych w 2025 roku w Gminie Klembów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065412" w14:textId="77777777" w:rsidR="003844CE" w:rsidRPr="00F06A95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6B1D99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2F4C"/>
    <w:rsid w:val="000C3CEE"/>
    <w:rsid w:val="000C60A2"/>
    <w:rsid w:val="000D18FC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1C7C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16D1E"/>
    <w:rsid w:val="00221C9F"/>
    <w:rsid w:val="00222EA8"/>
    <w:rsid w:val="00227008"/>
    <w:rsid w:val="00231D42"/>
    <w:rsid w:val="00231E00"/>
    <w:rsid w:val="00232450"/>
    <w:rsid w:val="0023323F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31FF"/>
    <w:rsid w:val="003A7C23"/>
    <w:rsid w:val="003C72DA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7C6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53BC"/>
    <w:rsid w:val="004F7DC2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3253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1D99"/>
    <w:rsid w:val="006B5223"/>
    <w:rsid w:val="006B5765"/>
    <w:rsid w:val="006C04E0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55E54"/>
    <w:rsid w:val="00756262"/>
    <w:rsid w:val="00760690"/>
    <w:rsid w:val="00771D3E"/>
    <w:rsid w:val="0078100E"/>
    <w:rsid w:val="007848D4"/>
    <w:rsid w:val="00787519"/>
    <w:rsid w:val="007943E2"/>
    <w:rsid w:val="007A58B4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0AB8"/>
    <w:rsid w:val="008E2780"/>
    <w:rsid w:val="008E6106"/>
    <w:rsid w:val="008F0661"/>
    <w:rsid w:val="008F3A63"/>
    <w:rsid w:val="008F6B42"/>
    <w:rsid w:val="008F6DF8"/>
    <w:rsid w:val="008F7EA0"/>
    <w:rsid w:val="0090201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449EC"/>
    <w:rsid w:val="00A45B4E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A621E"/>
    <w:rsid w:val="00AB27FB"/>
    <w:rsid w:val="00AC18B1"/>
    <w:rsid w:val="00AD2496"/>
    <w:rsid w:val="00AD69F4"/>
    <w:rsid w:val="00AD6ED7"/>
    <w:rsid w:val="00AD77FA"/>
    <w:rsid w:val="00AE5C87"/>
    <w:rsid w:val="00AE6C25"/>
    <w:rsid w:val="00AF6352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36A06"/>
    <w:rsid w:val="00C4365B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06BA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0793E"/>
    <w:rsid w:val="00E12A03"/>
    <w:rsid w:val="00E12CF0"/>
    <w:rsid w:val="00E20796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79</cp:revision>
  <cp:lastPrinted>2012-01-20T09:48:00Z</cp:lastPrinted>
  <dcterms:created xsi:type="dcterms:W3CDTF">2023-04-26T19:30:00Z</dcterms:created>
  <dcterms:modified xsi:type="dcterms:W3CDTF">2025-02-10T11:39:00Z</dcterms:modified>
</cp:coreProperties>
</file>