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56ECBA9B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5D1395">
        <w:rPr>
          <w:rFonts w:ascii="Calibri" w:hAnsi="Calibri"/>
          <w:b/>
          <w:color w:val="FF0000"/>
          <w:sz w:val="24"/>
          <w:szCs w:val="24"/>
        </w:rPr>
        <w:t>2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2F4396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7FDA3E5B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000425">
        <w:rPr>
          <w:rFonts w:ascii="Calibri" w:hAnsi="Calibri"/>
          <w:sz w:val="24"/>
          <w:szCs w:val="24"/>
        </w:rPr>
        <w:t xml:space="preserve"> </w:t>
      </w:r>
      <w:r w:rsidR="00000425" w:rsidRPr="00000425">
        <w:rPr>
          <w:rFonts w:ascii="Calibri" w:hAnsi="Calibri"/>
          <w:sz w:val="24"/>
          <w:szCs w:val="24"/>
        </w:rPr>
        <w:t>2025/BZP 00096899/01 z dnia 2025-02-10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156B239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6C38C6" w:rsidRPr="006C38C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0AF55ADD" w:rsidR="00D9050A" w:rsidRPr="000014A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5D1395" w:rsidRPr="005D1395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Dostawa kruszyw drogowych oraz usługa równania dróg gminnych w 2025 roku w Gminie Klembów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46098D9" w14:textId="77777777" w:rsidR="000014A0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334C274" w14:textId="77777777" w:rsidR="000014A0" w:rsidRPr="004C517F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7CF721EA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B8514F" w:rsidRPr="00B8514F">
              <w:rPr>
                <w:rFonts w:ascii="Calibri" w:hAnsi="Calibri"/>
                <w:sz w:val="24"/>
                <w:szCs w:val="24"/>
              </w:rPr>
              <w:t>t.j. Dz. U. z 2024 r., poz. 507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000425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0425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38B2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A0F4D"/>
    <w:rsid w:val="001A1C7C"/>
    <w:rsid w:val="001A3173"/>
    <w:rsid w:val="001B0E03"/>
    <w:rsid w:val="001B7AE6"/>
    <w:rsid w:val="001C49FD"/>
    <w:rsid w:val="001D450E"/>
    <w:rsid w:val="001E0CB3"/>
    <w:rsid w:val="001F44B4"/>
    <w:rsid w:val="00204C65"/>
    <w:rsid w:val="002219E3"/>
    <w:rsid w:val="00221C9F"/>
    <w:rsid w:val="00222EA8"/>
    <w:rsid w:val="0022411B"/>
    <w:rsid w:val="00227EE1"/>
    <w:rsid w:val="00245B6F"/>
    <w:rsid w:val="00252516"/>
    <w:rsid w:val="00262683"/>
    <w:rsid w:val="00265307"/>
    <w:rsid w:val="00271D0F"/>
    <w:rsid w:val="00284FFC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B6279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1395"/>
    <w:rsid w:val="005D2D0D"/>
    <w:rsid w:val="005D4F33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C38C6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7DD5"/>
    <w:rsid w:val="00731524"/>
    <w:rsid w:val="0073299F"/>
    <w:rsid w:val="00745D81"/>
    <w:rsid w:val="00760690"/>
    <w:rsid w:val="0078198F"/>
    <w:rsid w:val="007848D4"/>
    <w:rsid w:val="00791EA1"/>
    <w:rsid w:val="007943E2"/>
    <w:rsid w:val="007A0AED"/>
    <w:rsid w:val="007A58B4"/>
    <w:rsid w:val="007A6E87"/>
    <w:rsid w:val="007B099F"/>
    <w:rsid w:val="007B1F5D"/>
    <w:rsid w:val="007C2D63"/>
    <w:rsid w:val="007C7A0E"/>
    <w:rsid w:val="007D0F29"/>
    <w:rsid w:val="007D22DD"/>
    <w:rsid w:val="007D5838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514F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0DEF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92C21"/>
    <w:rsid w:val="00EA165A"/>
    <w:rsid w:val="00EA18AD"/>
    <w:rsid w:val="00EA1BCD"/>
    <w:rsid w:val="00EA461F"/>
    <w:rsid w:val="00EA5168"/>
    <w:rsid w:val="00EA536B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672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109</cp:revision>
  <cp:lastPrinted>2016-11-29T15:51:00Z</cp:lastPrinted>
  <dcterms:created xsi:type="dcterms:W3CDTF">2023-04-26T19:38:00Z</dcterms:created>
  <dcterms:modified xsi:type="dcterms:W3CDTF">2025-02-10T11:39:00Z</dcterms:modified>
</cp:coreProperties>
</file>