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5295" w14:textId="1625104E" w:rsidR="0037482A" w:rsidRDefault="0037482A" w:rsidP="0070473A">
      <w:pPr>
        <w:rPr>
          <w:rFonts w:ascii="Calibri" w:hAnsi="Calibri"/>
          <w:b/>
          <w:sz w:val="24"/>
          <w:szCs w:val="24"/>
        </w:rPr>
      </w:pPr>
      <w:r>
        <w:fldChar w:fldCharType="begin"/>
      </w:r>
      <w:r>
        <w:instrText xml:space="preserve"> INCLUDEPICTURE  "cid:image001.jpg@01DB8C1A.9A5631A0" \* MERGEFORMATINET </w:instrText>
      </w:r>
      <w:r>
        <w:fldChar w:fldCharType="separate"/>
      </w:r>
      <w:r w:rsidR="00425F99">
        <w:fldChar w:fldCharType="begin"/>
      </w:r>
      <w:r w:rsidR="00425F99">
        <w:instrText xml:space="preserve"> </w:instrText>
      </w:r>
      <w:r w:rsidR="00425F99">
        <w:instrText>INCLUDEPICTURE  "cid:image001.jpg@01DB8C1A.9A5631A0" \* MERGEFORMATINET</w:instrText>
      </w:r>
      <w:r w:rsidR="00425F99">
        <w:instrText xml:space="preserve"> </w:instrText>
      </w:r>
      <w:r w:rsidR="00425F99">
        <w:fldChar w:fldCharType="separate"/>
      </w:r>
      <w:r w:rsidR="00425F99">
        <w:pict w14:anchorId="19817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i1025" type="#_x0000_t75" alt="Logotyp Fundusze Europejskie dla Mazowsza, flaga Polski i Unii Europejskiej oraz logo promocyjne Mazowsza złożone z ozdobnego napisu Mazowsze serce Polski " style="width:441.75pt;height:36.75pt">
            <v:imagedata r:id="rId8" r:href="rId9"/>
          </v:shape>
        </w:pict>
      </w:r>
      <w:r w:rsidR="00425F99">
        <w:fldChar w:fldCharType="end"/>
      </w:r>
      <w:r>
        <w:fldChar w:fldCharType="end"/>
      </w:r>
    </w:p>
    <w:p w14:paraId="17AB1641" w14:textId="77777777" w:rsidR="0037482A" w:rsidRDefault="0037482A" w:rsidP="0070473A">
      <w:pPr>
        <w:rPr>
          <w:rFonts w:ascii="Calibri" w:hAnsi="Calibri"/>
          <w:b/>
          <w:sz w:val="24"/>
          <w:szCs w:val="24"/>
        </w:rPr>
      </w:pPr>
    </w:p>
    <w:p w14:paraId="00A940A4" w14:textId="6C68DDAF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37482A">
        <w:rPr>
          <w:rFonts w:ascii="Calibri" w:hAnsi="Calibri"/>
          <w:b/>
          <w:color w:val="FF0000"/>
          <w:sz w:val="24"/>
          <w:szCs w:val="24"/>
        </w:rPr>
        <w:t>4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37815785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425F99">
        <w:rPr>
          <w:rFonts w:ascii="Calibri" w:hAnsi="Calibri"/>
          <w:sz w:val="24"/>
          <w:szCs w:val="24"/>
        </w:rPr>
        <w:t xml:space="preserve"> </w:t>
      </w:r>
      <w:r w:rsidR="00425F99" w:rsidRPr="00425F99">
        <w:rPr>
          <w:rFonts w:ascii="Calibri" w:hAnsi="Calibri"/>
          <w:sz w:val="24"/>
          <w:szCs w:val="24"/>
        </w:rPr>
        <w:t>2025/BZP 00140318/01 z dnia 2025-03-11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DEE57CD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37482A" w:rsidRPr="0037482A">
        <w:rPr>
          <w:rFonts w:ascii="Calibri" w:eastAsia="Calibri" w:hAnsi="Calibri"/>
          <w:b/>
          <w:sz w:val="24"/>
          <w:szCs w:val="24"/>
          <w:lang w:eastAsia="en-US"/>
        </w:rPr>
        <w:t xml:space="preserve">Rozbudowa Szkoły Podstawowej </w:t>
      </w:r>
      <w:r w:rsidR="0037482A">
        <w:rPr>
          <w:rFonts w:ascii="Calibri" w:eastAsia="Calibri" w:hAnsi="Calibri"/>
          <w:b/>
          <w:sz w:val="24"/>
          <w:szCs w:val="24"/>
          <w:lang w:eastAsia="en-US"/>
        </w:rPr>
        <w:t xml:space="preserve">           </w:t>
      </w:r>
      <w:r w:rsidR="0037482A" w:rsidRPr="0037482A">
        <w:rPr>
          <w:rFonts w:ascii="Calibri" w:eastAsia="Calibri" w:hAnsi="Calibri"/>
          <w:b/>
          <w:sz w:val="24"/>
          <w:szCs w:val="24"/>
          <w:lang w:eastAsia="en-US"/>
        </w:rPr>
        <w:t>w Starym Kraszewie o salę gimnastyczną z zapleczem dydaktycznym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10"/>
      <w:footerReference w:type="default" r:id="rId11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425F99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7482A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5496"/>
    <w:rsid w:val="00425F99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468B"/>
    <w:rsid w:val="005D4F33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08CE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337E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7ACC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20D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5340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B8C1A.9A5631A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77</cp:revision>
  <cp:lastPrinted>2012-01-20T09:48:00Z</cp:lastPrinted>
  <dcterms:created xsi:type="dcterms:W3CDTF">2023-04-26T19:11:00Z</dcterms:created>
  <dcterms:modified xsi:type="dcterms:W3CDTF">2025-03-11T11:23:00Z</dcterms:modified>
</cp:coreProperties>
</file>