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C2A4" w14:textId="2787861D" w:rsidR="00E44A01" w:rsidRDefault="00E44A01" w:rsidP="0070473A">
      <w:pPr>
        <w:rPr>
          <w:rFonts w:ascii="Calibri" w:hAnsi="Calibri"/>
          <w:b/>
          <w:sz w:val="24"/>
          <w:szCs w:val="24"/>
        </w:rPr>
      </w:pP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 w:rsidR="000C27F2">
        <w:fldChar w:fldCharType="begin"/>
      </w:r>
      <w:r w:rsidR="000C27F2">
        <w:instrText xml:space="preserve"> </w:instrText>
      </w:r>
      <w:r w:rsidR="000C27F2">
        <w:instrText>INCLUDEPICTURE  "cid:image001.jpg@01DB8C1A.9A5631A0" \* MERGEFORMATINET</w:instrText>
      </w:r>
      <w:r w:rsidR="000C27F2">
        <w:instrText xml:space="preserve"> </w:instrText>
      </w:r>
      <w:r w:rsidR="000C27F2">
        <w:fldChar w:fldCharType="separate"/>
      </w:r>
      <w:r w:rsidR="000C27F2">
        <w:pict w14:anchorId="0A84E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alt="Logotyp Fundusze Europejskie dla Mazowsza, flaga Polski i Unii Europejskiej oraz logo promocyjne Mazowsza złożone z ozdobnego napisu Mazowsze serce Polski " style="width:441.75pt;height:36.75pt">
            <v:imagedata r:id="rId7" r:href="rId8"/>
          </v:shape>
        </w:pict>
      </w:r>
      <w:r w:rsidR="000C27F2">
        <w:fldChar w:fldCharType="end"/>
      </w:r>
      <w:r>
        <w:fldChar w:fldCharType="end"/>
      </w:r>
      <w:r>
        <w:fldChar w:fldCharType="end"/>
      </w:r>
    </w:p>
    <w:p w14:paraId="41B9A893" w14:textId="77777777" w:rsidR="00E44A01" w:rsidRDefault="00E44A01" w:rsidP="0070473A">
      <w:pPr>
        <w:rPr>
          <w:rFonts w:ascii="Calibri" w:hAnsi="Calibri"/>
          <w:b/>
          <w:sz w:val="24"/>
          <w:szCs w:val="24"/>
        </w:rPr>
      </w:pPr>
    </w:p>
    <w:p w14:paraId="63E4897F" w14:textId="5BE73B77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44A01" w:rsidRPr="00BF36D3">
        <w:rPr>
          <w:rFonts w:ascii="Calibri" w:hAnsi="Calibri"/>
          <w:b/>
          <w:color w:val="FF0000"/>
          <w:sz w:val="24"/>
          <w:szCs w:val="24"/>
        </w:rPr>
        <w:t>4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3A8E795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0C27F2">
        <w:rPr>
          <w:rFonts w:ascii="Calibri" w:hAnsi="Calibri"/>
          <w:sz w:val="24"/>
          <w:szCs w:val="24"/>
        </w:rPr>
        <w:t xml:space="preserve"> </w:t>
      </w:r>
      <w:r w:rsidR="000C27F2" w:rsidRPr="000C27F2">
        <w:rPr>
          <w:rFonts w:ascii="Calibri" w:hAnsi="Calibri"/>
          <w:sz w:val="24"/>
          <w:szCs w:val="24"/>
        </w:rPr>
        <w:t>2025/BZP 00140318/01 z dnia 2025-03-11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D48FF10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E44A01" w:rsidRPr="00E44A01">
        <w:rPr>
          <w:rFonts w:ascii="Calibri" w:eastAsia="Calibri" w:hAnsi="Calibri"/>
          <w:b/>
          <w:sz w:val="24"/>
          <w:szCs w:val="24"/>
          <w:lang w:eastAsia="en-US"/>
        </w:rPr>
        <w:t xml:space="preserve">Rozbudowa Szkoły Podstawowej </w:t>
      </w:r>
      <w:r w:rsidR="00BF36D3">
        <w:rPr>
          <w:rFonts w:ascii="Calibri" w:eastAsia="Calibri" w:hAnsi="Calibri"/>
          <w:b/>
          <w:sz w:val="24"/>
          <w:szCs w:val="24"/>
          <w:lang w:eastAsia="en-US"/>
        </w:rPr>
        <w:t xml:space="preserve">          </w:t>
      </w:r>
      <w:r w:rsidR="00E44A01" w:rsidRPr="00E44A01">
        <w:rPr>
          <w:rFonts w:ascii="Calibri" w:eastAsia="Calibri" w:hAnsi="Calibri"/>
          <w:b/>
          <w:sz w:val="24"/>
          <w:szCs w:val="24"/>
          <w:lang w:eastAsia="en-US"/>
        </w:rPr>
        <w:t>w Starym Kraszewie o salę gimnastyczną z zapleczem dydaktycznym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74C5878C" w14:textId="77777777" w:rsidR="00BF36D3" w:rsidRDefault="00BF36D3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58EDF6ED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0C27F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27F2"/>
    <w:rsid w:val="000C3CEE"/>
    <w:rsid w:val="000C60A2"/>
    <w:rsid w:val="000E2DBD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6337E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3E5F"/>
    <w:rsid w:val="00A14F7F"/>
    <w:rsid w:val="00A32038"/>
    <w:rsid w:val="00A33F3A"/>
    <w:rsid w:val="00A35DF8"/>
    <w:rsid w:val="00A362A6"/>
    <w:rsid w:val="00A36D3D"/>
    <w:rsid w:val="00A43A5A"/>
    <w:rsid w:val="00A47164"/>
    <w:rsid w:val="00A55ABC"/>
    <w:rsid w:val="00A75340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36D3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44A01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4E74"/>
    <w:rsid w:val="00F75624"/>
    <w:rsid w:val="00F77996"/>
    <w:rsid w:val="00F80ED2"/>
    <w:rsid w:val="00F82050"/>
    <w:rsid w:val="00F87AB9"/>
    <w:rsid w:val="00FA2539"/>
    <w:rsid w:val="00FA7BCA"/>
    <w:rsid w:val="00FB5054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B8C1A.9A5631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90</cp:revision>
  <cp:lastPrinted>2012-01-20T09:48:00Z</cp:lastPrinted>
  <dcterms:created xsi:type="dcterms:W3CDTF">2023-04-26T19:30:00Z</dcterms:created>
  <dcterms:modified xsi:type="dcterms:W3CDTF">2025-03-11T11:22:00Z</dcterms:modified>
</cp:coreProperties>
</file>