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A8549" w14:textId="094FB08C" w:rsidR="00316D2E" w:rsidRDefault="00316D2E" w:rsidP="0070473A">
      <w:pPr>
        <w:rPr>
          <w:rFonts w:ascii="Calibri" w:hAnsi="Calibri"/>
          <w:b/>
          <w:sz w:val="24"/>
          <w:szCs w:val="24"/>
        </w:rPr>
      </w:pPr>
      <w:r>
        <w:fldChar w:fldCharType="begin"/>
      </w:r>
      <w:r>
        <w:instrText xml:space="preserve"> INCLUDEPICTURE  "cid:image001.jpg@01DB8C1A.9A5631A0" \* MERGEFORMATINET </w:instrText>
      </w:r>
      <w:r>
        <w:fldChar w:fldCharType="separate"/>
      </w:r>
      <w:r>
        <w:fldChar w:fldCharType="begin"/>
      </w:r>
      <w:r>
        <w:instrText xml:space="preserve"> INCLUDEPICTURE  "cid:image001.jpg@01DB8C1A.9A5631A0" \* MERGEFORMATINET </w:instrText>
      </w:r>
      <w:r>
        <w:fldChar w:fldCharType="separate"/>
      </w:r>
      <w:r>
        <w:fldChar w:fldCharType="begin"/>
      </w:r>
      <w:r>
        <w:instrText xml:space="preserve"> INCLUDEPICTURE  "cid:image001.jpg@01DB8C1A.9A5631A0" \* MERGEFORMATINET </w:instrText>
      </w:r>
      <w:r>
        <w:fldChar w:fldCharType="separate"/>
      </w:r>
      <w:r w:rsidR="004A2199">
        <w:fldChar w:fldCharType="begin"/>
      </w:r>
      <w:r w:rsidR="004A2199">
        <w:instrText xml:space="preserve"> INCLUDEPICTURE  "cid:image001.jpg@01DB8C1A.9A5631A0" \* MERGEFORMATINET </w:instrText>
      </w:r>
      <w:r w:rsidR="004A2199">
        <w:fldChar w:fldCharType="separate"/>
      </w:r>
      <w:r w:rsidR="00232A6D">
        <w:fldChar w:fldCharType="begin"/>
      </w:r>
      <w:r w:rsidR="00232A6D">
        <w:instrText xml:space="preserve"> </w:instrText>
      </w:r>
      <w:r w:rsidR="00232A6D">
        <w:instrText>INCLUDEPICTURE  "cid:image001.jpg@01DB8C1A.9A5631A0" \* MERGEFORMATINET</w:instrText>
      </w:r>
      <w:r w:rsidR="00232A6D">
        <w:instrText xml:space="preserve"> </w:instrText>
      </w:r>
      <w:r w:rsidR="00232A6D">
        <w:fldChar w:fldCharType="separate"/>
      </w:r>
      <w:r w:rsidR="00232A6D">
        <w:pict w14:anchorId="44FF1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i1025" type="#_x0000_t75" alt="Logotyp Fundusze Europejskie dla Mazowsza, flaga Polski i Unii Europejskiej oraz logo promocyjne Mazowsza złożone z ozdobnego napisu Mazowsze serce Polski " style="width:441.75pt;height:36.75pt">
            <v:imagedata r:id="rId7" r:href="rId8"/>
          </v:shape>
        </w:pict>
      </w:r>
      <w:r w:rsidR="00232A6D">
        <w:fldChar w:fldCharType="end"/>
      </w:r>
      <w:r w:rsidR="004A2199"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0DC7CC8E" w14:textId="77777777" w:rsidR="00316D2E" w:rsidRDefault="00316D2E" w:rsidP="0070473A">
      <w:pPr>
        <w:rPr>
          <w:rFonts w:ascii="Calibri" w:hAnsi="Calibri"/>
          <w:b/>
          <w:sz w:val="24"/>
          <w:szCs w:val="24"/>
        </w:rPr>
      </w:pPr>
    </w:p>
    <w:p w14:paraId="7B75DC44" w14:textId="44AF1A0C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316D2E">
        <w:rPr>
          <w:rFonts w:ascii="Calibri" w:hAnsi="Calibri"/>
          <w:b/>
          <w:color w:val="FF0000"/>
          <w:sz w:val="24"/>
          <w:szCs w:val="24"/>
        </w:rPr>
        <w:t>4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59119C7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32A6D">
        <w:rPr>
          <w:rFonts w:ascii="Calibri" w:hAnsi="Calibri"/>
          <w:sz w:val="24"/>
          <w:szCs w:val="24"/>
        </w:rPr>
        <w:t xml:space="preserve"> </w:t>
      </w:r>
      <w:r w:rsidR="00232A6D" w:rsidRPr="00232A6D">
        <w:rPr>
          <w:rFonts w:ascii="Calibri" w:hAnsi="Calibri"/>
          <w:sz w:val="24"/>
          <w:szCs w:val="24"/>
        </w:rPr>
        <w:t>2025/BZP 00140318/01 z dnia 2025-03-11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17A93E74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316D2E" w:rsidRPr="00316D2E">
        <w:rPr>
          <w:rFonts w:ascii="Calibri" w:eastAsia="Calibri" w:hAnsi="Calibri"/>
          <w:b/>
          <w:sz w:val="24"/>
          <w:szCs w:val="24"/>
          <w:lang w:eastAsia="en-US"/>
        </w:rPr>
        <w:t>Rozbudowa Szkoły Podstawowej           w Starym Kraszewie o salę gimnastyczną z zapleczem dydaktycznym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4C7457D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="004A2199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232A6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41C8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32A6D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96024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6D2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A2199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6337E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1753F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231DA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B8C1A.9A5631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112</cp:revision>
  <cp:lastPrinted>2016-11-29T15:51:00Z</cp:lastPrinted>
  <dcterms:created xsi:type="dcterms:W3CDTF">2023-04-26T19:38:00Z</dcterms:created>
  <dcterms:modified xsi:type="dcterms:W3CDTF">2025-03-11T11:22:00Z</dcterms:modified>
</cp:coreProperties>
</file>