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7F" w14:textId="6FC812BB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4516C">
        <w:rPr>
          <w:rFonts w:ascii="Calibri" w:hAnsi="Calibri"/>
          <w:b/>
          <w:color w:val="FF0000"/>
          <w:sz w:val="24"/>
          <w:szCs w:val="24"/>
        </w:rPr>
        <w:t>5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8F06D0">
        <w:rPr>
          <w:rFonts w:ascii="Calibri" w:hAnsi="Calibri"/>
          <w:b/>
          <w:sz w:val="24"/>
          <w:szCs w:val="24"/>
        </w:rPr>
        <w:t>5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520F97CA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137173">
        <w:rPr>
          <w:rFonts w:ascii="Calibri" w:hAnsi="Calibri"/>
          <w:sz w:val="24"/>
          <w:szCs w:val="24"/>
        </w:rPr>
        <w:t xml:space="preserve"> </w:t>
      </w:r>
      <w:r w:rsidR="00137173" w:rsidRPr="00137173">
        <w:rPr>
          <w:rFonts w:ascii="Calibri" w:hAnsi="Calibri"/>
          <w:sz w:val="24"/>
          <w:szCs w:val="24"/>
        </w:rPr>
        <w:t>2025/BZP 00167618/01 z dnia 2025-03-28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28552F0D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 (</w:t>
      </w:r>
      <w:r w:rsidR="00A55ABC" w:rsidRPr="00A55ABC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t.j. Dz. U. z 2024 r., poz. 1320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) 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  <w:shd w:val="clear" w:color="auto" w:fill="auto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7A0D37A3" w14:textId="60E182BD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</w:p>
          <w:p w14:paraId="681C52B0" w14:textId="77777777" w:rsidR="00F33E1E" w:rsidRPr="00F06A95" w:rsidRDefault="00F33E1E" w:rsidP="00F33E1E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</w:p>
          <w:p w14:paraId="219D0820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204D737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16F29B0C" w14:textId="75464A8B" w:rsidR="00811FCE" w:rsidRPr="00941610" w:rsidRDefault="00391B70" w:rsidP="00034735">
      <w:pPr>
        <w:spacing w:before="120" w:line="360" w:lineRule="auto"/>
        <w:rPr>
          <w:rFonts w:ascii="Calibri" w:eastAsia="Calibri" w:hAnsi="Calibri"/>
          <w:b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14516C" w:rsidRPr="0014516C">
        <w:rPr>
          <w:rFonts w:ascii="Calibri" w:eastAsia="Calibri" w:hAnsi="Calibri"/>
          <w:b/>
          <w:sz w:val="24"/>
          <w:szCs w:val="24"/>
          <w:lang w:eastAsia="en-US"/>
        </w:rPr>
        <w:t>Modernizacja kompleksu sportowego „Moje Boisko – Orlik 2012” przy ul. Warszawskiej w Ostrówku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66ED8499" w14:textId="77777777" w:rsidR="0070143B" w:rsidRPr="0054763D" w:rsidRDefault="0070143B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  <w:shd w:val="clear" w:color="auto" w:fill="auto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6B91BA87" w14:textId="77777777" w:rsidR="00A55ABC" w:rsidRPr="00F06A95" w:rsidRDefault="00A55ABC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  <w:shd w:val="clear" w:color="auto" w:fill="auto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  <w:shd w:val="clear" w:color="auto" w:fill="auto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7"/>
      <w:footerReference w:type="default" r:id="rId8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5EC77" w14:textId="77777777" w:rsidR="00554694" w:rsidRDefault="00554694" w:rsidP="001555DB">
      <w:r>
        <w:separator/>
      </w:r>
    </w:p>
  </w:endnote>
  <w:endnote w:type="continuationSeparator" w:id="0">
    <w:p w14:paraId="3024D62B" w14:textId="77777777" w:rsidR="00554694" w:rsidRDefault="00554694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C5BDF" w14:textId="77777777" w:rsidR="00554694" w:rsidRDefault="00554694" w:rsidP="001555DB">
      <w:r>
        <w:separator/>
      </w:r>
    </w:p>
  </w:footnote>
  <w:footnote w:type="continuationSeparator" w:id="0">
    <w:p w14:paraId="485A50FC" w14:textId="77777777" w:rsidR="00554694" w:rsidRDefault="00554694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137173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B1B77"/>
    <w:rsid w:val="001B6031"/>
    <w:rsid w:val="001B7AE6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7008"/>
    <w:rsid w:val="00231D42"/>
    <w:rsid w:val="00231E00"/>
    <w:rsid w:val="00232450"/>
    <w:rsid w:val="0023323F"/>
    <w:rsid w:val="00265307"/>
    <w:rsid w:val="002662CD"/>
    <w:rsid w:val="0027358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4A63"/>
    <w:rsid w:val="00361E63"/>
    <w:rsid w:val="00362869"/>
    <w:rsid w:val="00362BA5"/>
    <w:rsid w:val="0037107C"/>
    <w:rsid w:val="00372D04"/>
    <w:rsid w:val="00375864"/>
    <w:rsid w:val="00376705"/>
    <w:rsid w:val="003844CE"/>
    <w:rsid w:val="00387844"/>
    <w:rsid w:val="00391B70"/>
    <w:rsid w:val="00392372"/>
    <w:rsid w:val="00397167"/>
    <w:rsid w:val="003A2852"/>
    <w:rsid w:val="003A31FF"/>
    <w:rsid w:val="003A7C23"/>
    <w:rsid w:val="003C72DA"/>
    <w:rsid w:val="003C773A"/>
    <w:rsid w:val="003D156F"/>
    <w:rsid w:val="003E4A70"/>
    <w:rsid w:val="003E7ADD"/>
    <w:rsid w:val="003E7E16"/>
    <w:rsid w:val="003F6235"/>
    <w:rsid w:val="003F6593"/>
    <w:rsid w:val="00400796"/>
    <w:rsid w:val="00402AE7"/>
    <w:rsid w:val="00405B89"/>
    <w:rsid w:val="00413F37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1B67"/>
    <w:rsid w:val="00612071"/>
    <w:rsid w:val="006138E7"/>
    <w:rsid w:val="0061529E"/>
    <w:rsid w:val="006229E8"/>
    <w:rsid w:val="00634359"/>
    <w:rsid w:val="00635432"/>
    <w:rsid w:val="00636FA1"/>
    <w:rsid w:val="00637E26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7F7C"/>
    <w:rsid w:val="006B113E"/>
    <w:rsid w:val="006B5223"/>
    <w:rsid w:val="006B5765"/>
    <w:rsid w:val="006C04E0"/>
    <w:rsid w:val="006C3F95"/>
    <w:rsid w:val="006C55C6"/>
    <w:rsid w:val="006D5327"/>
    <w:rsid w:val="006D5F04"/>
    <w:rsid w:val="006D7661"/>
    <w:rsid w:val="006F28CF"/>
    <w:rsid w:val="0070143B"/>
    <w:rsid w:val="00701D24"/>
    <w:rsid w:val="0070473A"/>
    <w:rsid w:val="00710F38"/>
    <w:rsid w:val="0071104E"/>
    <w:rsid w:val="00727DD5"/>
    <w:rsid w:val="00731524"/>
    <w:rsid w:val="00734564"/>
    <w:rsid w:val="00760690"/>
    <w:rsid w:val="00771D3E"/>
    <w:rsid w:val="0078100E"/>
    <w:rsid w:val="007848D4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3E5F"/>
    <w:rsid w:val="00A14F7F"/>
    <w:rsid w:val="00A32038"/>
    <w:rsid w:val="00A33F3A"/>
    <w:rsid w:val="00A35DF8"/>
    <w:rsid w:val="00A362A6"/>
    <w:rsid w:val="00A36D3D"/>
    <w:rsid w:val="00A43A5A"/>
    <w:rsid w:val="00A55ABC"/>
    <w:rsid w:val="00A76C66"/>
    <w:rsid w:val="00A8329C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C02BA3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4A8E"/>
    <w:rsid w:val="00C44B16"/>
    <w:rsid w:val="00C4627C"/>
    <w:rsid w:val="00C52BFF"/>
    <w:rsid w:val="00C5538B"/>
    <w:rsid w:val="00C579F9"/>
    <w:rsid w:val="00C626C9"/>
    <w:rsid w:val="00C767BB"/>
    <w:rsid w:val="00C76BA2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316BB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6A95"/>
    <w:rsid w:val="00F12256"/>
    <w:rsid w:val="00F13320"/>
    <w:rsid w:val="00F267DE"/>
    <w:rsid w:val="00F33E1E"/>
    <w:rsid w:val="00F3528B"/>
    <w:rsid w:val="00F46B6C"/>
    <w:rsid w:val="00F506C9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Matak Paweł</cp:lastModifiedBy>
  <cp:revision>88</cp:revision>
  <cp:lastPrinted>2012-01-20T09:48:00Z</cp:lastPrinted>
  <dcterms:created xsi:type="dcterms:W3CDTF">2023-04-26T19:30:00Z</dcterms:created>
  <dcterms:modified xsi:type="dcterms:W3CDTF">2025-03-28T12:33:00Z</dcterms:modified>
</cp:coreProperties>
</file>