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18113C0F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054D7C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2636FE9B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C049AC">
        <w:rPr>
          <w:rFonts w:ascii="Calibri" w:hAnsi="Calibri"/>
          <w:sz w:val="24"/>
          <w:szCs w:val="24"/>
        </w:rPr>
        <w:t xml:space="preserve"> </w:t>
      </w:r>
      <w:r w:rsidR="00C049AC" w:rsidRPr="00C049AC">
        <w:rPr>
          <w:rFonts w:ascii="Calibri" w:hAnsi="Calibri"/>
          <w:sz w:val="24"/>
          <w:szCs w:val="24"/>
        </w:rPr>
        <w:t>2025/BZP 00212485/01 z dnia 2025-04-30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8552F0D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A55ABC" w:rsidRPr="00A55AB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0EE52834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6B7323">
        <w:rPr>
          <w:rFonts w:ascii="Calibri" w:eastAsia="Calibri" w:hAnsi="Calibri"/>
          <w:b/>
          <w:sz w:val="24"/>
          <w:szCs w:val="24"/>
          <w:lang w:eastAsia="en-US"/>
        </w:rPr>
        <w:t>P</w:t>
      </w:r>
      <w:r w:rsidR="00734D29">
        <w:rPr>
          <w:rFonts w:ascii="Calibri" w:eastAsia="Calibri" w:hAnsi="Calibri"/>
          <w:b/>
          <w:sz w:val="24"/>
          <w:szCs w:val="24"/>
          <w:lang w:eastAsia="en-US"/>
        </w:rPr>
        <w:t xml:space="preserve">rzebudowa </w:t>
      </w:r>
      <w:r w:rsidR="00054D7C" w:rsidRPr="00054D7C">
        <w:rPr>
          <w:rFonts w:ascii="Calibri" w:eastAsia="Calibri" w:hAnsi="Calibri"/>
          <w:b/>
          <w:sz w:val="24"/>
          <w:szCs w:val="24"/>
          <w:lang w:eastAsia="en-US"/>
        </w:rPr>
        <w:t>dróg dojazdowych do gruntów rolnych, w zakresie 2 zadań inwestycyjnych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Pr="00F06A95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C049AC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B7323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34D29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247E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92</cp:revision>
  <cp:lastPrinted>2012-01-20T09:48:00Z</cp:lastPrinted>
  <dcterms:created xsi:type="dcterms:W3CDTF">2023-04-26T19:30:00Z</dcterms:created>
  <dcterms:modified xsi:type="dcterms:W3CDTF">2025-04-30T09:24:00Z</dcterms:modified>
</cp:coreProperties>
</file>