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0DF0DFD6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953887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A24D104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0C4634">
        <w:rPr>
          <w:rFonts w:ascii="Calibri" w:hAnsi="Calibri"/>
          <w:sz w:val="24"/>
          <w:szCs w:val="24"/>
        </w:rPr>
        <w:t xml:space="preserve"> </w:t>
      </w:r>
      <w:r w:rsidR="000C4634" w:rsidRPr="000C4634">
        <w:rPr>
          <w:rFonts w:ascii="Calibri" w:hAnsi="Calibri"/>
          <w:sz w:val="24"/>
          <w:szCs w:val="24"/>
        </w:rPr>
        <w:t>2025/BZP 00212485/01 z dnia 2025-04-30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36B8FF52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129B8">
        <w:rPr>
          <w:rFonts w:ascii="Calibri" w:eastAsia="Calibri" w:hAnsi="Calibri"/>
          <w:b/>
          <w:sz w:val="24"/>
          <w:szCs w:val="24"/>
          <w:lang w:eastAsia="en-US"/>
        </w:rPr>
        <w:t>P</w:t>
      </w:r>
      <w:r w:rsidR="007F1662">
        <w:rPr>
          <w:rFonts w:ascii="Calibri" w:eastAsia="Calibri" w:hAnsi="Calibri"/>
          <w:b/>
          <w:sz w:val="24"/>
          <w:szCs w:val="24"/>
          <w:lang w:eastAsia="en-US"/>
        </w:rPr>
        <w:t xml:space="preserve">rzebudowa </w:t>
      </w:r>
      <w:r w:rsidR="00953887" w:rsidRPr="00953887">
        <w:rPr>
          <w:rFonts w:ascii="Calibri" w:eastAsia="Calibri" w:hAnsi="Calibri"/>
          <w:b/>
          <w:sz w:val="24"/>
          <w:szCs w:val="24"/>
          <w:lang w:eastAsia="en-US"/>
        </w:rPr>
        <w:t>dróg dojazdowych do gruntów rolnych, w zakresie 2 zadań inwestycyjnych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0C4634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7AE6"/>
    <w:rsid w:val="001C31DC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522B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671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120</cp:revision>
  <cp:lastPrinted>2016-11-29T15:51:00Z</cp:lastPrinted>
  <dcterms:created xsi:type="dcterms:W3CDTF">2023-04-26T19:38:00Z</dcterms:created>
  <dcterms:modified xsi:type="dcterms:W3CDTF">2025-04-30T09:24:00Z</dcterms:modified>
</cp:coreProperties>
</file>