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40A4" w14:textId="30D68585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B13495">
        <w:rPr>
          <w:rFonts w:ascii="Calibri" w:hAnsi="Calibri"/>
          <w:b/>
          <w:color w:val="FF0000"/>
          <w:sz w:val="24"/>
          <w:szCs w:val="24"/>
        </w:rPr>
        <w:t>7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5C1860">
        <w:rPr>
          <w:rFonts w:ascii="Calibri" w:hAnsi="Calibri"/>
          <w:b/>
          <w:sz w:val="24"/>
          <w:szCs w:val="24"/>
        </w:rPr>
        <w:t>5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4740732C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7D4684">
        <w:rPr>
          <w:rFonts w:ascii="Calibri" w:hAnsi="Calibri"/>
          <w:sz w:val="24"/>
          <w:szCs w:val="24"/>
        </w:rPr>
        <w:t xml:space="preserve"> </w:t>
      </w:r>
      <w:r w:rsidR="007D4684" w:rsidRPr="007D4684">
        <w:rPr>
          <w:rFonts w:ascii="Calibri" w:hAnsi="Calibri"/>
          <w:sz w:val="24"/>
          <w:szCs w:val="24"/>
        </w:rPr>
        <w:t>2025/BZP 00240720/01 z dnia 2025-05-21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2B4F7D41" w:rsidR="007677AD" w:rsidRPr="003905AD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B13495" w:rsidRPr="00B13495">
        <w:rPr>
          <w:rFonts w:ascii="Calibri" w:eastAsia="Calibri" w:hAnsi="Calibri"/>
          <w:b/>
          <w:sz w:val="24"/>
          <w:szCs w:val="24"/>
          <w:lang w:eastAsia="en-US"/>
        </w:rPr>
        <w:t>Budowa ul. Miodowej w miejscowości Sitki - kontynuacja</w:t>
      </w:r>
      <w:r w:rsidR="003D2BD4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6978CFBE" w14:textId="77777777" w:rsidR="00130438" w:rsidRDefault="0013043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0BF6455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4F40C833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7D4684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372AB"/>
    <w:rsid w:val="0004030C"/>
    <w:rsid w:val="000428D2"/>
    <w:rsid w:val="00050116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02C6"/>
    <w:rsid w:val="000B55DA"/>
    <w:rsid w:val="000B721E"/>
    <w:rsid w:val="000B7B8A"/>
    <w:rsid w:val="000C2EFE"/>
    <w:rsid w:val="000C3CEE"/>
    <w:rsid w:val="000C60A2"/>
    <w:rsid w:val="000D0C50"/>
    <w:rsid w:val="000E338E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438"/>
    <w:rsid w:val="00130BF7"/>
    <w:rsid w:val="00133FCC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A75E9"/>
    <w:rsid w:val="001B4DEA"/>
    <w:rsid w:val="001B790B"/>
    <w:rsid w:val="001B7AE6"/>
    <w:rsid w:val="001C146B"/>
    <w:rsid w:val="001C31DC"/>
    <w:rsid w:val="001D450E"/>
    <w:rsid w:val="001D7540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1306"/>
    <w:rsid w:val="00253901"/>
    <w:rsid w:val="00257006"/>
    <w:rsid w:val="00260106"/>
    <w:rsid w:val="00260815"/>
    <w:rsid w:val="00265307"/>
    <w:rsid w:val="002766BE"/>
    <w:rsid w:val="002804C2"/>
    <w:rsid w:val="00284657"/>
    <w:rsid w:val="002848CC"/>
    <w:rsid w:val="00284FFC"/>
    <w:rsid w:val="00290FBD"/>
    <w:rsid w:val="0029370E"/>
    <w:rsid w:val="00293ECE"/>
    <w:rsid w:val="00293F13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2BA5"/>
    <w:rsid w:val="00363F75"/>
    <w:rsid w:val="0037107C"/>
    <w:rsid w:val="00372C3E"/>
    <w:rsid w:val="00377B4D"/>
    <w:rsid w:val="00383BA8"/>
    <w:rsid w:val="003863B0"/>
    <w:rsid w:val="00386658"/>
    <w:rsid w:val="00386928"/>
    <w:rsid w:val="003905AD"/>
    <w:rsid w:val="00392372"/>
    <w:rsid w:val="003D2BD4"/>
    <w:rsid w:val="003E0591"/>
    <w:rsid w:val="003E54BC"/>
    <w:rsid w:val="003E7ADD"/>
    <w:rsid w:val="003E7E16"/>
    <w:rsid w:val="003E7EF0"/>
    <w:rsid w:val="003F3013"/>
    <w:rsid w:val="003F5845"/>
    <w:rsid w:val="003F6235"/>
    <w:rsid w:val="003F6659"/>
    <w:rsid w:val="00400796"/>
    <w:rsid w:val="00404049"/>
    <w:rsid w:val="004053BA"/>
    <w:rsid w:val="00417928"/>
    <w:rsid w:val="00421D65"/>
    <w:rsid w:val="004222CB"/>
    <w:rsid w:val="00422532"/>
    <w:rsid w:val="00425496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0566B"/>
    <w:rsid w:val="005135D7"/>
    <w:rsid w:val="005144BE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0A7E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1860"/>
    <w:rsid w:val="005C2BE7"/>
    <w:rsid w:val="005C415D"/>
    <w:rsid w:val="005C703E"/>
    <w:rsid w:val="005D2E48"/>
    <w:rsid w:val="005D468B"/>
    <w:rsid w:val="005D4F33"/>
    <w:rsid w:val="005D67BF"/>
    <w:rsid w:val="005D6B8A"/>
    <w:rsid w:val="005D75CC"/>
    <w:rsid w:val="005D7DD7"/>
    <w:rsid w:val="005E12E4"/>
    <w:rsid w:val="005E7906"/>
    <w:rsid w:val="005F0BA5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1315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D4684"/>
    <w:rsid w:val="007E0C47"/>
    <w:rsid w:val="007E2D9F"/>
    <w:rsid w:val="007E426A"/>
    <w:rsid w:val="007F05A5"/>
    <w:rsid w:val="007F11BF"/>
    <w:rsid w:val="007F7ACC"/>
    <w:rsid w:val="00801BD4"/>
    <w:rsid w:val="008109EE"/>
    <w:rsid w:val="0081234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4B88"/>
    <w:rsid w:val="00857F8C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32AC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2DAD"/>
    <w:rsid w:val="009E70DC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6829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B52DB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537F"/>
    <w:rsid w:val="00B07628"/>
    <w:rsid w:val="00B107E3"/>
    <w:rsid w:val="00B13495"/>
    <w:rsid w:val="00B15091"/>
    <w:rsid w:val="00B167BD"/>
    <w:rsid w:val="00B24340"/>
    <w:rsid w:val="00B24567"/>
    <w:rsid w:val="00B25B53"/>
    <w:rsid w:val="00B31AF0"/>
    <w:rsid w:val="00B46F3D"/>
    <w:rsid w:val="00B4792F"/>
    <w:rsid w:val="00B54039"/>
    <w:rsid w:val="00B55513"/>
    <w:rsid w:val="00B57E2D"/>
    <w:rsid w:val="00B60985"/>
    <w:rsid w:val="00B6648D"/>
    <w:rsid w:val="00B706E6"/>
    <w:rsid w:val="00B73D22"/>
    <w:rsid w:val="00B865CF"/>
    <w:rsid w:val="00B86C56"/>
    <w:rsid w:val="00B87E93"/>
    <w:rsid w:val="00B92639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E6A38"/>
    <w:rsid w:val="00BF4B99"/>
    <w:rsid w:val="00C0037B"/>
    <w:rsid w:val="00C046CF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03AC"/>
    <w:rsid w:val="00C94178"/>
    <w:rsid w:val="00C95D9C"/>
    <w:rsid w:val="00C96348"/>
    <w:rsid w:val="00CA1CCC"/>
    <w:rsid w:val="00CA672C"/>
    <w:rsid w:val="00CB1D2E"/>
    <w:rsid w:val="00CB3DFD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418B"/>
    <w:rsid w:val="00D6712E"/>
    <w:rsid w:val="00D749F3"/>
    <w:rsid w:val="00D74E32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3DCB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13AD"/>
    <w:rsid w:val="00E227BF"/>
    <w:rsid w:val="00E27980"/>
    <w:rsid w:val="00E31056"/>
    <w:rsid w:val="00E374B3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5205"/>
    <w:rsid w:val="00EF6989"/>
    <w:rsid w:val="00F01A0A"/>
    <w:rsid w:val="00F02A62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1ABA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83</cp:revision>
  <cp:lastPrinted>2012-01-20T09:48:00Z</cp:lastPrinted>
  <dcterms:created xsi:type="dcterms:W3CDTF">2023-04-26T19:11:00Z</dcterms:created>
  <dcterms:modified xsi:type="dcterms:W3CDTF">2025-05-21T09:07:00Z</dcterms:modified>
</cp:coreProperties>
</file>