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3922ECE1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3A6DA7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162FF08D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6367D3">
        <w:rPr>
          <w:rFonts w:ascii="Calibri" w:hAnsi="Calibri"/>
          <w:sz w:val="24"/>
          <w:szCs w:val="24"/>
        </w:rPr>
        <w:t xml:space="preserve"> </w:t>
      </w:r>
      <w:r w:rsidR="006367D3" w:rsidRPr="006367D3">
        <w:rPr>
          <w:rFonts w:ascii="Calibri" w:hAnsi="Calibri"/>
          <w:sz w:val="24"/>
          <w:szCs w:val="24"/>
        </w:rPr>
        <w:t>2025/BZP 00240720/01 z dnia 2025-05-21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75CC696F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3A6DA7" w:rsidRPr="003A6DA7">
        <w:rPr>
          <w:rFonts w:ascii="Calibri" w:eastAsia="Calibri" w:hAnsi="Calibri"/>
          <w:b/>
          <w:sz w:val="24"/>
          <w:szCs w:val="24"/>
          <w:lang w:eastAsia="en-US"/>
        </w:rPr>
        <w:t>Budowa ul. Miodowej w miejscowości Sitki - kontynuacja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A8957EA" w14:textId="77777777" w:rsidR="003A6DA7" w:rsidRPr="00F06A95" w:rsidRDefault="003A6DA7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6367D3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B7323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381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94</cp:revision>
  <cp:lastPrinted>2012-01-20T09:48:00Z</cp:lastPrinted>
  <dcterms:created xsi:type="dcterms:W3CDTF">2023-04-26T19:30:00Z</dcterms:created>
  <dcterms:modified xsi:type="dcterms:W3CDTF">2025-05-21T09:06:00Z</dcterms:modified>
</cp:coreProperties>
</file>