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5DC44" w14:textId="06D9FD69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395615">
        <w:rPr>
          <w:rFonts w:ascii="Calibri" w:hAnsi="Calibri"/>
          <w:b/>
          <w:color w:val="FF0000"/>
          <w:sz w:val="24"/>
          <w:szCs w:val="24"/>
        </w:rPr>
        <w:t>7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2F4396">
        <w:rPr>
          <w:rFonts w:ascii="Calibri" w:hAnsi="Calibri"/>
          <w:b/>
          <w:sz w:val="24"/>
          <w:szCs w:val="24"/>
        </w:rPr>
        <w:t>5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678168B9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1B4915">
        <w:rPr>
          <w:rFonts w:ascii="Calibri" w:hAnsi="Calibri"/>
          <w:sz w:val="24"/>
          <w:szCs w:val="24"/>
        </w:rPr>
        <w:t xml:space="preserve"> </w:t>
      </w:r>
      <w:r w:rsidR="001B4915" w:rsidRPr="001B4915">
        <w:rPr>
          <w:rFonts w:ascii="Calibri" w:hAnsi="Calibri"/>
          <w:sz w:val="24"/>
          <w:szCs w:val="24"/>
        </w:rPr>
        <w:t>2025/BZP 00240720/01 z dnia 2025-05-21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156B239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6C38C6" w:rsidRPr="006C38C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4838C885" w:rsidR="00D9050A" w:rsidRPr="000014A0" w:rsidRDefault="00495CC3" w:rsidP="004C517F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395615" w:rsidRPr="00395615">
        <w:rPr>
          <w:rFonts w:ascii="Calibri" w:eastAsia="Calibri" w:hAnsi="Calibri"/>
          <w:b/>
          <w:sz w:val="24"/>
          <w:szCs w:val="24"/>
          <w:lang w:eastAsia="en-US"/>
        </w:rPr>
        <w:t>Budowa ul. Miodowej w miejscowości Sitki - kontynuacja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B481F4F" w14:textId="77777777" w:rsidR="006C38C6" w:rsidRDefault="006C38C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46098D9" w14:textId="77777777" w:rsidR="000014A0" w:rsidRDefault="000014A0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334C274" w14:textId="77777777" w:rsidR="000014A0" w:rsidRDefault="000014A0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452508D6" w14:textId="77777777" w:rsidR="00395615" w:rsidRPr="004C517F" w:rsidRDefault="00395615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5DC1DC2A" w14:textId="77777777" w:rsidR="000014A0" w:rsidRDefault="000014A0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33C9BF6F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5F126EB6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1A2BB5" w:rsidRPr="001A2BB5">
              <w:rPr>
                <w:rFonts w:ascii="Calibri" w:hAnsi="Calibri"/>
                <w:sz w:val="24"/>
                <w:szCs w:val="24"/>
              </w:rPr>
              <w:t>t.j. Dz. U. z 2025 r., poz. 514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1B4915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014A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72E62"/>
    <w:rsid w:val="000879CD"/>
    <w:rsid w:val="0009279A"/>
    <w:rsid w:val="000A1818"/>
    <w:rsid w:val="000A5093"/>
    <w:rsid w:val="000A57BE"/>
    <w:rsid w:val="000A5E54"/>
    <w:rsid w:val="000B55DA"/>
    <w:rsid w:val="000B721E"/>
    <w:rsid w:val="000C168B"/>
    <w:rsid w:val="000C3CEE"/>
    <w:rsid w:val="000C4634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38B2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96B0F"/>
    <w:rsid w:val="001A0F4D"/>
    <w:rsid w:val="001A2BB5"/>
    <w:rsid w:val="001A3173"/>
    <w:rsid w:val="001A75E9"/>
    <w:rsid w:val="001B0E03"/>
    <w:rsid w:val="001B4915"/>
    <w:rsid w:val="001B7AE6"/>
    <w:rsid w:val="001C31DC"/>
    <w:rsid w:val="001C49FD"/>
    <w:rsid w:val="001D450E"/>
    <w:rsid w:val="001E0CB3"/>
    <w:rsid w:val="001F44B4"/>
    <w:rsid w:val="00204C65"/>
    <w:rsid w:val="0020720C"/>
    <w:rsid w:val="002219E3"/>
    <w:rsid w:val="00221C9F"/>
    <w:rsid w:val="00222EA8"/>
    <w:rsid w:val="0022411B"/>
    <w:rsid w:val="00227EE1"/>
    <w:rsid w:val="00245B6F"/>
    <w:rsid w:val="00252516"/>
    <w:rsid w:val="00260106"/>
    <w:rsid w:val="00262683"/>
    <w:rsid w:val="00265307"/>
    <w:rsid w:val="00271D0F"/>
    <w:rsid w:val="00284FFC"/>
    <w:rsid w:val="00290FBD"/>
    <w:rsid w:val="002923D9"/>
    <w:rsid w:val="0029370E"/>
    <w:rsid w:val="00293ECE"/>
    <w:rsid w:val="00293F13"/>
    <w:rsid w:val="002940DF"/>
    <w:rsid w:val="002A2477"/>
    <w:rsid w:val="002A5EBB"/>
    <w:rsid w:val="002A70B8"/>
    <w:rsid w:val="002C28B8"/>
    <w:rsid w:val="002C3878"/>
    <w:rsid w:val="002C5748"/>
    <w:rsid w:val="002D0A42"/>
    <w:rsid w:val="002D0F0E"/>
    <w:rsid w:val="002D58D5"/>
    <w:rsid w:val="002D6FCF"/>
    <w:rsid w:val="002E0A9D"/>
    <w:rsid w:val="002E3E0D"/>
    <w:rsid w:val="002F0AAD"/>
    <w:rsid w:val="002F1D85"/>
    <w:rsid w:val="002F298B"/>
    <w:rsid w:val="002F4396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62BA5"/>
    <w:rsid w:val="0037107C"/>
    <w:rsid w:val="00371826"/>
    <w:rsid w:val="00373139"/>
    <w:rsid w:val="00377B4D"/>
    <w:rsid w:val="00381DF5"/>
    <w:rsid w:val="00387A3F"/>
    <w:rsid w:val="00391CF6"/>
    <w:rsid w:val="00392372"/>
    <w:rsid w:val="00395615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21D65"/>
    <w:rsid w:val="00422532"/>
    <w:rsid w:val="00424651"/>
    <w:rsid w:val="00425496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525D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3731C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D0D"/>
    <w:rsid w:val="005D4F33"/>
    <w:rsid w:val="005D7472"/>
    <w:rsid w:val="005D75CC"/>
    <w:rsid w:val="005D7DD7"/>
    <w:rsid w:val="005E70EF"/>
    <w:rsid w:val="005E7906"/>
    <w:rsid w:val="005F4ABA"/>
    <w:rsid w:val="005F64F8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C38C6"/>
    <w:rsid w:val="006D5327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6C6E"/>
    <w:rsid w:val="00727DD5"/>
    <w:rsid w:val="00731524"/>
    <w:rsid w:val="0073299F"/>
    <w:rsid w:val="00745D81"/>
    <w:rsid w:val="00760690"/>
    <w:rsid w:val="0078198F"/>
    <w:rsid w:val="007848D4"/>
    <w:rsid w:val="00786DA4"/>
    <w:rsid w:val="00791EA1"/>
    <w:rsid w:val="007943E2"/>
    <w:rsid w:val="007A0AED"/>
    <w:rsid w:val="007A6E87"/>
    <w:rsid w:val="007B099F"/>
    <w:rsid w:val="007B1F5D"/>
    <w:rsid w:val="007C2D63"/>
    <w:rsid w:val="007C7A0E"/>
    <w:rsid w:val="007D0F29"/>
    <w:rsid w:val="007D22DD"/>
    <w:rsid w:val="007D5838"/>
    <w:rsid w:val="007E2975"/>
    <w:rsid w:val="007F0220"/>
    <w:rsid w:val="007F1662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53BA0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3A38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53887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E70DC"/>
    <w:rsid w:val="009F3EC5"/>
    <w:rsid w:val="00A017F4"/>
    <w:rsid w:val="00A01D1F"/>
    <w:rsid w:val="00A04F69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1DC9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6B6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04B1E"/>
    <w:rsid w:val="00B167BD"/>
    <w:rsid w:val="00B24567"/>
    <w:rsid w:val="00B25B53"/>
    <w:rsid w:val="00B31219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1865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140D"/>
    <w:rsid w:val="00C626C9"/>
    <w:rsid w:val="00C652C1"/>
    <w:rsid w:val="00C66D48"/>
    <w:rsid w:val="00C7522B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F0AC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29B8"/>
    <w:rsid w:val="00E12CF0"/>
    <w:rsid w:val="00E1528A"/>
    <w:rsid w:val="00E16ACA"/>
    <w:rsid w:val="00E20DEF"/>
    <w:rsid w:val="00E213AD"/>
    <w:rsid w:val="00E21E92"/>
    <w:rsid w:val="00E227BF"/>
    <w:rsid w:val="00E2301E"/>
    <w:rsid w:val="00E31056"/>
    <w:rsid w:val="00E353CF"/>
    <w:rsid w:val="00E374B3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1D5F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429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0BF0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9558C"/>
    <w:rsid w:val="00FA7BCA"/>
    <w:rsid w:val="00FB4FBF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22C4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667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122</cp:revision>
  <cp:lastPrinted>2016-11-29T15:51:00Z</cp:lastPrinted>
  <dcterms:created xsi:type="dcterms:W3CDTF">2023-04-26T19:38:00Z</dcterms:created>
  <dcterms:modified xsi:type="dcterms:W3CDTF">2025-05-21T09:06:00Z</dcterms:modified>
</cp:coreProperties>
</file>