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4C4D83E5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310C5C">
        <w:rPr>
          <w:rFonts w:asciiTheme="minorHAnsi" w:hAnsiTheme="minorHAnsi"/>
          <w:b/>
          <w:color w:val="FF0000"/>
          <w:sz w:val="24"/>
          <w:szCs w:val="24"/>
        </w:rPr>
        <w:t>10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F32D2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36CD093A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3E4C0A">
        <w:rPr>
          <w:rFonts w:asciiTheme="minorHAnsi" w:hAnsiTheme="minorHAnsi"/>
          <w:sz w:val="24"/>
          <w:szCs w:val="24"/>
        </w:rPr>
        <w:t xml:space="preserve"> </w:t>
      </w:r>
      <w:r w:rsidR="003E4C0A" w:rsidRPr="003E4C0A">
        <w:rPr>
          <w:rFonts w:asciiTheme="minorHAnsi" w:hAnsiTheme="minorHAnsi"/>
          <w:sz w:val="24"/>
          <w:szCs w:val="24"/>
        </w:rPr>
        <w:t>2025/BZP 00266448/01 z dnia 2025-06-06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26756422" w14:textId="77777777" w:rsidR="00B31A06" w:rsidRPr="0013261C" w:rsidRDefault="00B31A06" w:rsidP="00B31A06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Wzór oświadczenia</w:t>
            </w:r>
          </w:p>
          <w:p w14:paraId="6A48FB47" w14:textId="3B12B72B" w:rsidR="009642EE" w:rsidRPr="001F32D2" w:rsidRDefault="00B31A06" w:rsidP="001F32D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    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675FF08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</w:t>
            </w:r>
            <w:r w:rsidR="001F32D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491C449" w14:textId="776A9B1A" w:rsidR="00B31A06" w:rsidRPr="001F32D2" w:rsidRDefault="00240577" w:rsidP="0092377D">
            <w:pPr>
              <w:spacing w:line="360" w:lineRule="auto"/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1F32D2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1F32D2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……………………………………………………………………………………………………………………………………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66DDE19B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</w:t>
            </w:r>
            <w:r w:rsidR="001F32D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2596C484" w14:textId="06C73B46" w:rsidR="00B31A06" w:rsidRPr="00D82FA0" w:rsidRDefault="00B31A06" w:rsidP="00B31A0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Pr="00864A46">
        <w:rPr>
          <w:rFonts w:asciiTheme="minorHAnsi" w:hAnsiTheme="minorHAnsi"/>
          <w:sz w:val="24"/>
          <w:szCs w:val="24"/>
        </w:rPr>
        <w:t xml:space="preserve"> postępowania o udzielenie zamówienia publicznego,</w:t>
      </w:r>
      <w:r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 bez przeprowadzenia negocjacji pn.:</w:t>
      </w:r>
      <w:r w:rsidRPr="00B31A06">
        <w:rPr>
          <w:rFonts w:ascii="Calibri" w:hAnsi="Calibri" w:cs="Calibri"/>
          <w:b/>
          <w:bCs/>
          <w:sz w:val="24"/>
          <w:szCs w:val="24"/>
        </w:rPr>
        <w:t xml:space="preserve"> Kompleksowa dostawa paliwa gazowego do budynków i obiektów zarządzanych przez Gminę Klembów, GOK                     w Klembowie oraz Gminną Bibliotekę Publiczną w Klembowie przez okres 12 miesięcy</w:t>
      </w:r>
      <w:r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oświadczam/y, że nie zalegam/y z opłacaniem podatków i opłat lokalnych, o których mowa w ustawie z dnia 12 stycznia 1991</w:t>
      </w:r>
      <w:r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r. o podatkach i opłatach lokalnych</w:t>
      </w:r>
      <w:r w:rsidR="001F32D2">
        <w:rPr>
          <w:rFonts w:asciiTheme="minorHAnsi" w:hAnsiTheme="minorHAnsi"/>
          <w:sz w:val="24"/>
          <w:szCs w:val="24"/>
        </w:rPr>
        <w:t>.</w:t>
      </w:r>
    </w:p>
    <w:p w14:paraId="1DC2E02F" w14:textId="1552D3DF" w:rsidR="00240577" w:rsidRPr="00864A46" w:rsidRDefault="00240577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637324A5" w14:textId="77777777" w:rsidR="00B31A06" w:rsidRDefault="00B31A06" w:rsidP="00240577">
      <w:pPr>
        <w:rPr>
          <w:rFonts w:asciiTheme="minorHAnsi" w:hAnsiTheme="minorHAnsi"/>
          <w:sz w:val="24"/>
          <w:szCs w:val="24"/>
        </w:rPr>
      </w:pPr>
    </w:p>
    <w:p w14:paraId="521CF46D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2FE1923B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35CE8483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A2A679D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4846DDF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0F632EE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76D174E1" w14:textId="77777777" w:rsidR="001F32D2" w:rsidRDefault="001F32D2" w:rsidP="00240577">
      <w:pPr>
        <w:rPr>
          <w:rFonts w:asciiTheme="minorHAnsi" w:hAnsiTheme="minorHAnsi"/>
          <w:sz w:val="24"/>
          <w:szCs w:val="24"/>
        </w:rPr>
      </w:pPr>
    </w:p>
    <w:p w14:paraId="3F151837" w14:textId="5C7DD293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154E5985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933F3" w14:textId="77777777" w:rsidR="00E30E73" w:rsidRDefault="00E30E73" w:rsidP="001555DB">
      <w:r>
        <w:separator/>
      </w:r>
    </w:p>
  </w:endnote>
  <w:endnote w:type="continuationSeparator" w:id="0">
    <w:p w14:paraId="3EBF6AD8" w14:textId="77777777" w:rsidR="00E30E73" w:rsidRDefault="00E30E73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3E4C0A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9E7B3" w14:textId="77777777" w:rsidR="00E30E73" w:rsidRDefault="00E30E73" w:rsidP="001555DB">
      <w:r>
        <w:separator/>
      </w:r>
    </w:p>
  </w:footnote>
  <w:footnote w:type="continuationSeparator" w:id="0">
    <w:p w14:paraId="7C76A267" w14:textId="77777777" w:rsidR="00E30E73" w:rsidRDefault="00E30E73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3E4C0A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3E81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32D2"/>
    <w:rsid w:val="001F44B4"/>
    <w:rsid w:val="00206E88"/>
    <w:rsid w:val="00221C9F"/>
    <w:rsid w:val="00222EA8"/>
    <w:rsid w:val="002231E5"/>
    <w:rsid w:val="00223477"/>
    <w:rsid w:val="00223478"/>
    <w:rsid w:val="00230A16"/>
    <w:rsid w:val="00240577"/>
    <w:rsid w:val="00241A36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0C5C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4C0A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6E2C"/>
    <w:rsid w:val="005A77DC"/>
    <w:rsid w:val="005B0D5E"/>
    <w:rsid w:val="005B6760"/>
    <w:rsid w:val="005B6A1B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0A55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25CFD"/>
    <w:rsid w:val="009304AC"/>
    <w:rsid w:val="009442BD"/>
    <w:rsid w:val="00945F67"/>
    <w:rsid w:val="009464D2"/>
    <w:rsid w:val="009470B7"/>
    <w:rsid w:val="009642EE"/>
    <w:rsid w:val="009776E0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A66E1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1B82"/>
    <w:rsid w:val="00B25B53"/>
    <w:rsid w:val="00B31A06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0B88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0E73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1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97</cp:revision>
  <cp:lastPrinted>2016-09-07T13:46:00Z</cp:lastPrinted>
  <dcterms:created xsi:type="dcterms:W3CDTF">2021-08-08T18:36:00Z</dcterms:created>
  <dcterms:modified xsi:type="dcterms:W3CDTF">2025-06-06T12:47:00Z</dcterms:modified>
</cp:coreProperties>
</file>