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5DC44" w14:textId="24AB61C8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2616A6">
        <w:rPr>
          <w:rFonts w:ascii="Calibri" w:hAnsi="Calibri"/>
          <w:b/>
          <w:color w:val="FF0000"/>
          <w:sz w:val="24"/>
          <w:szCs w:val="24"/>
        </w:rPr>
        <w:t>10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A50FC3">
        <w:rPr>
          <w:rFonts w:ascii="Calibri" w:hAnsi="Calibri"/>
          <w:b/>
          <w:sz w:val="24"/>
          <w:szCs w:val="24"/>
        </w:rPr>
        <w:t>5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3D31E786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276B33">
        <w:rPr>
          <w:rFonts w:ascii="Calibri" w:hAnsi="Calibri"/>
          <w:sz w:val="24"/>
          <w:szCs w:val="24"/>
        </w:rPr>
        <w:t xml:space="preserve"> </w:t>
      </w:r>
      <w:r w:rsidR="00276B33" w:rsidRPr="00276B33">
        <w:rPr>
          <w:rFonts w:ascii="Calibri" w:hAnsi="Calibri"/>
          <w:sz w:val="24"/>
          <w:szCs w:val="24"/>
        </w:rPr>
        <w:t>2025/BZP 00266448/01 z dnia 2025-06-06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3E0B0042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01569505" w14:textId="3FE70E0F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F4708F">
              <w:rPr>
                <w:rFonts w:ascii="Calibri" w:eastAsia="Calibri" w:hAnsi="Calibri"/>
                <w:sz w:val="24"/>
                <w:szCs w:val="24"/>
                <w:lang w:eastAsia="ar-SA"/>
              </w:rPr>
              <w:t>.</w:t>
            </w:r>
          </w:p>
          <w:p w14:paraId="719F8A06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107F04A4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73E1BB5A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13E52A2" w14:textId="5EF60D41" w:rsidR="00763DB6" w:rsidRPr="00F4708F" w:rsidRDefault="00495CC3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296122" w:rsidRPr="00296122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>Kompleksowa dostawa paliwa gazowego do budynków i obiektów zarządzanych przez Gminę Klembów, GOK                      w Klembowie oraz Gminną Bibliotekę Publiczną w Klembowie przez okres 12 miesięcy</w:t>
      </w:r>
      <w:r w:rsidR="00296122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34B45BF8" w14:textId="3D80CCD1" w:rsidR="008D571A" w:rsidRPr="004C517F" w:rsidRDefault="00613734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31191A1F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</w:t>
            </w:r>
            <w:r w:rsidR="00296122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Wykonawcy </w:t>
            </w: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 braku podstaw do wykluczenia z postępowania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FD493E9" w14:textId="77777777" w:rsidR="00763DB6" w:rsidRPr="004C517F" w:rsidRDefault="00763DB6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52ECA6D7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PZP </w:t>
            </w:r>
            <w:r w:rsidR="00A50FC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lub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7868CD50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Pzp </w:t>
            </w:r>
            <w:r w:rsidR="00A50FC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lub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E10C87" w:rsidRPr="00387A3F" w14:paraId="6E0C19CB" w14:textId="77777777" w:rsidTr="00BF70F8">
        <w:tc>
          <w:tcPr>
            <w:tcW w:w="9288" w:type="dxa"/>
            <w:shd w:val="clear" w:color="auto" w:fill="767171"/>
          </w:tcPr>
          <w:p w14:paraId="57979A6D" w14:textId="77777777" w:rsidR="00E10C87" w:rsidRPr="00387A3F" w:rsidRDefault="00E10C87" w:rsidP="00BF70F8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E10C87" w:rsidRPr="004C517F" w14:paraId="5B1B9C4C" w14:textId="77777777" w:rsidTr="00BF70F8">
        <w:tc>
          <w:tcPr>
            <w:tcW w:w="9288" w:type="dxa"/>
            <w:shd w:val="clear" w:color="auto" w:fill="auto"/>
          </w:tcPr>
          <w:p w14:paraId="6146648D" w14:textId="77777777" w:rsidR="00E10C87" w:rsidRPr="004C517F" w:rsidRDefault="00E10C87" w:rsidP="00BF70F8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na którego/ych zasoby powołuję się w niniejszym postępowaniu </w:t>
            </w:r>
            <w:r w:rsidRPr="004C517F">
              <w:rPr>
                <w:rFonts w:ascii="Calibri" w:hAnsi="Calibri"/>
                <w:i/>
                <w:sz w:val="24"/>
                <w:szCs w:val="24"/>
              </w:rPr>
              <w:t>(podać pełną nazwę/firmę, adres, a także             w zależności od podmiotu: NIP/PESEL, KRS/CEiDG)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648C4CF6" w14:textId="77777777" w:rsidR="00E10C87" w:rsidRPr="004C517F" w:rsidRDefault="00E10C87" w:rsidP="00BF70F8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udzielenie zamówienia.</w:t>
            </w:r>
          </w:p>
          <w:p w14:paraId="069CD1F8" w14:textId="77777777" w:rsidR="00A50FC3" w:rsidRDefault="00A50FC3" w:rsidP="00BF70F8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B99DB80" w14:textId="67997EA8" w:rsidR="00E10C87" w:rsidRPr="004C517F" w:rsidRDefault="00E10C87" w:rsidP="00BF70F8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Miejscowość: …, dn. …                                                                  </w:t>
            </w: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7886814F" w14:textId="77777777" w:rsidR="00E10C87" w:rsidRPr="004C517F" w:rsidRDefault="00E10C87" w:rsidP="00BF70F8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    </w:t>
            </w:r>
            <w:r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1DD7327" w14:textId="77777777" w:rsidR="00E10C87" w:rsidRPr="004C517F" w:rsidRDefault="00E10C87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492FCFE4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 xml:space="preserve">Oświadczenie dotyczące podwykonawcy 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77777777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w zależności od podmiotu: NIP/PESEL, KRS/CEiDG)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37532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185383AC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>w zakresie przeciwdziałania wspieraniu agresji na Ukrainę oraz służących ochronie bezpieczeństwa narodowego</w:t>
            </w:r>
            <w:r w:rsidR="00A50FC3">
              <w:rPr>
                <w:rFonts w:ascii="Calibri" w:hAnsi="Calibri"/>
                <w:sz w:val="24"/>
                <w:szCs w:val="24"/>
              </w:rPr>
              <w:t>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0A942628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8E73E" w14:textId="77777777" w:rsidR="00902BA3" w:rsidRDefault="00902BA3" w:rsidP="001555DB">
      <w:r>
        <w:separator/>
      </w:r>
    </w:p>
  </w:endnote>
  <w:endnote w:type="continuationSeparator" w:id="0">
    <w:p w14:paraId="5C8B5276" w14:textId="77777777" w:rsidR="00902BA3" w:rsidRDefault="00902BA3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E5FA7" w14:textId="77777777" w:rsidR="00902BA3" w:rsidRDefault="00902BA3" w:rsidP="001555DB">
      <w:r>
        <w:separator/>
      </w:r>
    </w:p>
  </w:footnote>
  <w:footnote w:type="continuationSeparator" w:id="0">
    <w:p w14:paraId="26C7D1DE" w14:textId="77777777" w:rsidR="00902BA3" w:rsidRDefault="00902BA3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276B33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4030C"/>
    <w:rsid w:val="000442D2"/>
    <w:rsid w:val="00046DB7"/>
    <w:rsid w:val="00046FB8"/>
    <w:rsid w:val="0004708F"/>
    <w:rsid w:val="00052532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3C48"/>
    <w:rsid w:val="000F4DD3"/>
    <w:rsid w:val="000F5D6C"/>
    <w:rsid w:val="000F725E"/>
    <w:rsid w:val="0010458D"/>
    <w:rsid w:val="0012315B"/>
    <w:rsid w:val="00126CF1"/>
    <w:rsid w:val="001273C4"/>
    <w:rsid w:val="00130BF7"/>
    <w:rsid w:val="00133FCC"/>
    <w:rsid w:val="0014235B"/>
    <w:rsid w:val="0014256B"/>
    <w:rsid w:val="001472C6"/>
    <w:rsid w:val="00153C81"/>
    <w:rsid w:val="001555DB"/>
    <w:rsid w:val="001570D5"/>
    <w:rsid w:val="0016098F"/>
    <w:rsid w:val="0016140C"/>
    <w:rsid w:val="00165D34"/>
    <w:rsid w:val="001705B9"/>
    <w:rsid w:val="00170EBA"/>
    <w:rsid w:val="00173ACA"/>
    <w:rsid w:val="00176934"/>
    <w:rsid w:val="00177252"/>
    <w:rsid w:val="00177D92"/>
    <w:rsid w:val="00185770"/>
    <w:rsid w:val="0019184E"/>
    <w:rsid w:val="0019336B"/>
    <w:rsid w:val="001A0F4D"/>
    <w:rsid w:val="001A3173"/>
    <w:rsid w:val="001B0E03"/>
    <w:rsid w:val="001B7AE6"/>
    <w:rsid w:val="001C49FD"/>
    <w:rsid w:val="001D450E"/>
    <w:rsid w:val="001E0CB3"/>
    <w:rsid w:val="001F44B4"/>
    <w:rsid w:val="001F618E"/>
    <w:rsid w:val="002219E3"/>
    <w:rsid w:val="00221C9F"/>
    <w:rsid w:val="00222EA8"/>
    <w:rsid w:val="00223478"/>
    <w:rsid w:val="0022411B"/>
    <w:rsid w:val="00227EE1"/>
    <w:rsid w:val="00245B6F"/>
    <w:rsid w:val="002616A6"/>
    <w:rsid w:val="00271D0F"/>
    <w:rsid w:val="00276B33"/>
    <w:rsid w:val="00284FFC"/>
    <w:rsid w:val="00290FBD"/>
    <w:rsid w:val="002923D9"/>
    <w:rsid w:val="0029370E"/>
    <w:rsid w:val="00293ECE"/>
    <w:rsid w:val="002940DF"/>
    <w:rsid w:val="00296122"/>
    <w:rsid w:val="002A2477"/>
    <w:rsid w:val="002A5EBB"/>
    <w:rsid w:val="002C28B8"/>
    <w:rsid w:val="002C3878"/>
    <w:rsid w:val="002D0F0E"/>
    <w:rsid w:val="002D58D5"/>
    <w:rsid w:val="002D6FCF"/>
    <w:rsid w:val="002E06EB"/>
    <w:rsid w:val="002E0A9D"/>
    <w:rsid w:val="002E3E0D"/>
    <w:rsid w:val="002F0AAD"/>
    <w:rsid w:val="002F1D85"/>
    <w:rsid w:val="002F298B"/>
    <w:rsid w:val="00302A0A"/>
    <w:rsid w:val="003055FF"/>
    <w:rsid w:val="003142AC"/>
    <w:rsid w:val="00314BC6"/>
    <w:rsid w:val="0031533E"/>
    <w:rsid w:val="003172BB"/>
    <w:rsid w:val="0032716A"/>
    <w:rsid w:val="00340CA0"/>
    <w:rsid w:val="00341A7D"/>
    <w:rsid w:val="003508BD"/>
    <w:rsid w:val="00354A63"/>
    <w:rsid w:val="00361E63"/>
    <w:rsid w:val="0037107C"/>
    <w:rsid w:val="00371826"/>
    <w:rsid w:val="00373139"/>
    <w:rsid w:val="00375326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2A"/>
    <w:rsid w:val="00400796"/>
    <w:rsid w:val="0040449B"/>
    <w:rsid w:val="00407F23"/>
    <w:rsid w:val="00422532"/>
    <w:rsid w:val="00424651"/>
    <w:rsid w:val="00426C46"/>
    <w:rsid w:val="004307AD"/>
    <w:rsid w:val="00430865"/>
    <w:rsid w:val="004379D4"/>
    <w:rsid w:val="00444003"/>
    <w:rsid w:val="004473B6"/>
    <w:rsid w:val="004511E6"/>
    <w:rsid w:val="00453907"/>
    <w:rsid w:val="00456E08"/>
    <w:rsid w:val="00461156"/>
    <w:rsid w:val="00461A46"/>
    <w:rsid w:val="00461A67"/>
    <w:rsid w:val="00466D46"/>
    <w:rsid w:val="00471CDE"/>
    <w:rsid w:val="00482ED6"/>
    <w:rsid w:val="00485E31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15C3"/>
    <w:rsid w:val="0050314B"/>
    <w:rsid w:val="00510CD7"/>
    <w:rsid w:val="005135D7"/>
    <w:rsid w:val="00514960"/>
    <w:rsid w:val="00515550"/>
    <w:rsid w:val="00516F76"/>
    <w:rsid w:val="00521799"/>
    <w:rsid w:val="00524E55"/>
    <w:rsid w:val="00527D1D"/>
    <w:rsid w:val="0053098C"/>
    <w:rsid w:val="0054202C"/>
    <w:rsid w:val="00554709"/>
    <w:rsid w:val="00560008"/>
    <w:rsid w:val="00567D3F"/>
    <w:rsid w:val="00570F87"/>
    <w:rsid w:val="00571CA0"/>
    <w:rsid w:val="005845B5"/>
    <w:rsid w:val="00587EF0"/>
    <w:rsid w:val="00593575"/>
    <w:rsid w:val="0059371D"/>
    <w:rsid w:val="005A5888"/>
    <w:rsid w:val="005B0D5E"/>
    <w:rsid w:val="005B2D42"/>
    <w:rsid w:val="005B6760"/>
    <w:rsid w:val="005B6A1B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432"/>
    <w:rsid w:val="00636FA1"/>
    <w:rsid w:val="00637E26"/>
    <w:rsid w:val="00640707"/>
    <w:rsid w:val="006413BC"/>
    <w:rsid w:val="00642C2A"/>
    <w:rsid w:val="0065335F"/>
    <w:rsid w:val="00654E9B"/>
    <w:rsid w:val="00654F6E"/>
    <w:rsid w:val="00655E5D"/>
    <w:rsid w:val="00661DC1"/>
    <w:rsid w:val="00662DDF"/>
    <w:rsid w:val="006647A9"/>
    <w:rsid w:val="00667727"/>
    <w:rsid w:val="00670BB7"/>
    <w:rsid w:val="006736DA"/>
    <w:rsid w:val="006805CF"/>
    <w:rsid w:val="006859E5"/>
    <w:rsid w:val="0068642A"/>
    <w:rsid w:val="0069275F"/>
    <w:rsid w:val="006A4758"/>
    <w:rsid w:val="006B113E"/>
    <w:rsid w:val="006B24D6"/>
    <w:rsid w:val="006C04E0"/>
    <w:rsid w:val="006C169A"/>
    <w:rsid w:val="006D5327"/>
    <w:rsid w:val="006F28CF"/>
    <w:rsid w:val="00700A8A"/>
    <w:rsid w:val="00701301"/>
    <w:rsid w:val="0070473A"/>
    <w:rsid w:val="00711654"/>
    <w:rsid w:val="00715031"/>
    <w:rsid w:val="0072382D"/>
    <w:rsid w:val="007255FA"/>
    <w:rsid w:val="00727DD5"/>
    <w:rsid w:val="00730FB0"/>
    <w:rsid w:val="00731524"/>
    <w:rsid w:val="0073299F"/>
    <w:rsid w:val="00760690"/>
    <w:rsid w:val="00762F86"/>
    <w:rsid w:val="00763DB6"/>
    <w:rsid w:val="0078198F"/>
    <w:rsid w:val="007848D4"/>
    <w:rsid w:val="00785424"/>
    <w:rsid w:val="007943E2"/>
    <w:rsid w:val="007A0AED"/>
    <w:rsid w:val="007A6E87"/>
    <w:rsid w:val="007B099F"/>
    <w:rsid w:val="007C7A0E"/>
    <w:rsid w:val="007D0F29"/>
    <w:rsid w:val="007D22DD"/>
    <w:rsid w:val="007F0220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0F86"/>
    <w:rsid w:val="008429CC"/>
    <w:rsid w:val="00844231"/>
    <w:rsid w:val="0084431B"/>
    <w:rsid w:val="0084634C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2BA3"/>
    <w:rsid w:val="00907664"/>
    <w:rsid w:val="00913F2F"/>
    <w:rsid w:val="00914D1A"/>
    <w:rsid w:val="009164FE"/>
    <w:rsid w:val="00925CFD"/>
    <w:rsid w:val="009304AC"/>
    <w:rsid w:val="0094031B"/>
    <w:rsid w:val="00945CCC"/>
    <w:rsid w:val="009464D2"/>
    <w:rsid w:val="009467EF"/>
    <w:rsid w:val="009470B7"/>
    <w:rsid w:val="009536CD"/>
    <w:rsid w:val="0097596A"/>
    <w:rsid w:val="009827E5"/>
    <w:rsid w:val="00983333"/>
    <w:rsid w:val="0098409E"/>
    <w:rsid w:val="00995D59"/>
    <w:rsid w:val="009A0324"/>
    <w:rsid w:val="009B395D"/>
    <w:rsid w:val="009C12D0"/>
    <w:rsid w:val="009C31D2"/>
    <w:rsid w:val="009D0BB6"/>
    <w:rsid w:val="009D47B7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20045"/>
    <w:rsid w:val="00A301DD"/>
    <w:rsid w:val="00A335D1"/>
    <w:rsid w:val="00A33F3A"/>
    <w:rsid w:val="00A36DEF"/>
    <w:rsid w:val="00A37ACE"/>
    <w:rsid w:val="00A46BFC"/>
    <w:rsid w:val="00A50FC3"/>
    <w:rsid w:val="00A65B9F"/>
    <w:rsid w:val="00A70AAC"/>
    <w:rsid w:val="00A741A8"/>
    <w:rsid w:val="00A76402"/>
    <w:rsid w:val="00A76DD7"/>
    <w:rsid w:val="00A82DD5"/>
    <w:rsid w:val="00A82ED7"/>
    <w:rsid w:val="00A8329C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A66E1"/>
    <w:rsid w:val="00AB27FB"/>
    <w:rsid w:val="00AB74F2"/>
    <w:rsid w:val="00AC500A"/>
    <w:rsid w:val="00AD6ED7"/>
    <w:rsid w:val="00AD77FA"/>
    <w:rsid w:val="00AE5C87"/>
    <w:rsid w:val="00AF08A7"/>
    <w:rsid w:val="00AF1172"/>
    <w:rsid w:val="00B02510"/>
    <w:rsid w:val="00B02FC3"/>
    <w:rsid w:val="00B03C23"/>
    <w:rsid w:val="00B03CAC"/>
    <w:rsid w:val="00B0421E"/>
    <w:rsid w:val="00B167BD"/>
    <w:rsid w:val="00B25B53"/>
    <w:rsid w:val="00B44608"/>
    <w:rsid w:val="00B44C45"/>
    <w:rsid w:val="00B46F3D"/>
    <w:rsid w:val="00B51696"/>
    <w:rsid w:val="00B52697"/>
    <w:rsid w:val="00B55513"/>
    <w:rsid w:val="00B57E2D"/>
    <w:rsid w:val="00B6795B"/>
    <w:rsid w:val="00B73D22"/>
    <w:rsid w:val="00B76A75"/>
    <w:rsid w:val="00B85821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7534"/>
    <w:rsid w:val="00BD0D4B"/>
    <w:rsid w:val="00BD4C47"/>
    <w:rsid w:val="00BD525E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3B1D"/>
    <w:rsid w:val="00CB418D"/>
    <w:rsid w:val="00CC0667"/>
    <w:rsid w:val="00CC77F6"/>
    <w:rsid w:val="00CD0248"/>
    <w:rsid w:val="00CD04DC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6909"/>
    <w:rsid w:val="00D404BE"/>
    <w:rsid w:val="00D43751"/>
    <w:rsid w:val="00D43FEC"/>
    <w:rsid w:val="00D50576"/>
    <w:rsid w:val="00D5285E"/>
    <w:rsid w:val="00D53065"/>
    <w:rsid w:val="00D6201B"/>
    <w:rsid w:val="00D6712E"/>
    <w:rsid w:val="00D749F3"/>
    <w:rsid w:val="00D77E75"/>
    <w:rsid w:val="00D86543"/>
    <w:rsid w:val="00D927D1"/>
    <w:rsid w:val="00D93D95"/>
    <w:rsid w:val="00D9545A"/>
    <w:rsid w:val="00D956DF"/>
    <w:rsid w:val="00D95FA7"/>
    <w:rsid w:val="00DA284A"/>
    <w:rsid w:val="00DB652C"/>
    <w:rsid w:val="00DC7A65"/>
    <w:rsid w:val="00DD02A1"/>
    <w:rsid w:val="00DD1A1C"/>
    <w:rsid w:val="00DD7BBE"/>
    <w:rsid w:val="00DE08FB"/>
    <w:rsid w:val="00DE4754"/>
    <w:rsid w:val="00DE4A46"/>
    <w:rsid w:val="00DE6110"/>
    <w:rsid w:val="00DE748D"/>
    <w:rsid w:val="00DF0308"/>
    <w:rsid w:val="00E0282A"/>
    <w:rsid w:val="00E10C87"/>
    <w:rsid w:val="00E12CF0"/>
    <w:rsid w:val="00E1528A"/>
    <w:rsid w:val="00E16ACA"/>
    <w:rsid w:val="00E21E92"/>
    <w:rsid w:val="00E21FA0"/>
    <w:rsid w:val="00E227BF"/>
    <w:rsid w:val="00E2301E"/>
    <w:rsid w:val="00E31056"/>
    <w:rsid w:val="00E353CF"/>
    <w:rsid w:val="00E50563"/>
    <w:rsid w:val="00E54414"/>
    <w:rsid w:val="00E57303"/>
    <w:rsid w:val="00E60C3C"/>
    <w:rsid w:val="00E64CF2"/>
    <w:rsid w:val="00E67C83"/>
    <w:rsid w:val="00E734BC"/>
    <w:rsid w:val="00E812C9"/>
    <w:rsid w:val="00E87057"/>
    <w:rsid w:val="00E92A49"/>
    <w:rsid w:val="00EA165A"/>
    <w:rsid w:val="00EA18AD"/>
    <w:rsid w:val="00EA1BCD"/>
    <w:rsid w:val="00EA461F"/>
    <w:rsid w:val="00EA5168"/>
    <w:rsid w:val="00EB2633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CCF"/>
    <w:rsid w:val="00EF26A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5DD8"/>
    <w:rsid w:val="00F267DE"/>
    <w:rsid w:val="00F33E1E"/>
    <w:rsid w:val="00F3528B"/>
    <w:rsid w:val="00F40687"/>
    <w:rsid w:val="00F42ECE"/>
    <w:rsid w:val="00F46B6C"/>
    <w:rsid w:val="00F4708F"/>
    <w:rsid w:val="00F47774"/>
    <w:rsid w:val="00F60B4B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346D"/>
    <w:rsid w:val="00F87AB9"/>
    <w:rsid w:val="00F9013E"/>
    <w:rsid w:val="00FA7BCA"/>
    <w:rsid w:val="00FB4FBF"/>
    <w:rsid w:val="00FB66E8"/>
    <w:rsid w:val="00FC2AAF"/>
    <w:rsid w:val="00FC47E4"/>
    <w:rsid w:val="00FD1697"/>
    <w:rsid w:val="00FD4B59"/>
    <w:rsid w:val="00FD5821"/>
    <w:rsid w:val="00FD7A20"/>
    <w:rsid w:val="00FE3060"/>
    <w:rsid w:val="00FE3DEB"/>
    <w:rsid w:val="00FE553D"/>
    <w:rsid w:val="00FE76C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668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76</cp:revision>
  <cp:lastPrinted>2016-11-29T15:51:00Z</cp:lastPrinted>
  <dcterms:created xsi:type="dcterms:W3CDTF">2023-04-26T19:38:00Z</dcterms:created>
  <dcterms:modified xsi:type="dcterms:W3CDTF">2025-06-06T12:47:00Z</dcterms:modified>
</cp:coreProperties>
</file>