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730503B3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A06418">
        <w:rPr>
          <w:rFonts w:ascii="Calibri" w:hAnsi="Calibri"/>
          <w:b/>
          <w:color w:val="FF0000"/>
          <w:sz w:val="24"/>
          <w:szCs w:val="24"/>
        </w:rPr>
        <w:t>11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04C80C7E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170B4F">
        <w:rPr>
          <w:rFonts w:ascii="Calibri" w:hAnsi="Calibri"/>
          <w:sz w:val="24"/>
          <w:szCs w:val="24"/>
        </w:rPr>
        <w:t xml:space="preserve"> </w:t>
      </w:r>
      <w:r w:rsidR="00170B4F" w:rsidRPr="00170B4F">
        <w:rPr>
          <w:rFonts w:ascii="Calibri" w:hAnsi="Calibri"/>
          <w:sz w:val="24"/>
          <w:szCs w:val="24"/>
        </w:rPr>
        <w:t>2025/BZP 00316136/01 z dnia 2025-07-09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C833FEC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3F89EAC4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A06418" w:rsidRPr="00A06418">
        <w:rPr>
          <w:rFonts w:ascii="Calibri" w:eastAsia="Calibri" w:hAnsi="Calibri"/>
          <w:b/>
          <w:bCs/>
          <w:sz w:val="24"/>
          <w:szCs w:val="24"/>
          <w:lang w:eastAsia="en-US"/>
        </w:rPr>
        <w:t>Budowa chodnika w miejscowości Klembów na odcinku od skrzyżowania z ul. Słoneczną do Gminnej Biblioteki Publicznej      w Klembowie przy drodze powiatowej nr 4334W ul. Gen. Fr. Żymirskiego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52508D6" w14:textId="77777777" w:rsidR="00395615" w:rsidRPr="004C517F" w:rsidRDefault="0039561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5F126EB6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1A2BB5" w:rsidRPr="001A2BB5">
              <w:rPr>
                <w:rFonts w:ascii="Calibri" w:hAnsi="Calibri"/>
                <w:sz w:val="24"/>
                <w:szCs w:val="24"/>
              </w:rPr>
              <w:t>t.j. Dz. U. z 2025 r., poz. 514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6D6AD5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170B4F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B4F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4C65"/>
    <w:rsid w:val="0020720C"/>
    <w:rsid w:val="002219E3"/>
    <w:rsid w:val="00221C9F"/>
    <w:rsid w:val="00222EA8"/>
    <w:rsid w:val="0022411B"/>
    <w:rsid w:val="00227EE1"/>
    <w:rsid w:val="00245B6F"/>
    <w:rsid w:val="00252516"/>
    <w:rsid w:val="0026010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B5C0A"/>
    <w:rsid w:val="006C04E0"/>
    <w:rsid w:val="006C169A"/>
    <w:rsid w:val="006C38C6"/>
    <w:rsid w:val="006D5327"/>
    <w:rsid w:val="006D6AD5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06418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06BE"/>
    <w:rsid w:val="00C7522B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681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124</cp:revision>
  <cp:lastPrinted>2016-11-29T15:51:00Z</cp:lastPrinted>
  <dcterms:created xsi:type="dcterms:W3CDTF">2023-04-26T19:38:00Z</dcterms:created>
  <dcterms:modified xsi:type="dcterms:W3CDTF">2025-07-09T09:21:00Z</dcterms:modified>
</cp:coreProperties>
</file>