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2F3792E9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B77F94">
        <w:rPr>
          <w:rFonts w:ascii="Calibri" w:hAnsi="Calibri"/>
          <w:b/>
          <w:color w:val="FF0000"/>
          <w:sz w:val="24"/>
          <w:szCs w:val="24"/>
        </w:rPr>
        <w:t>12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B77F94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3B255B24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D0745A">
        <w:rPr>
          <w:rFonts w:ascii="Calibri" w:hAnsi="Calibri"/>
          <w:sz w:val="24"/>
          <w:szCs w:val="24"/>
        </w:rPr>
        <w:t xml:space="preserve"> </w:t>
      </w:r>
      <w:r w:rsidR="00D0745A" w:rsidRPr="001F6AD2">
        <w:rPr>
          <w:rFonts w:ascii="Calibri" w:hAnsi="Calibri"/>
          <w:sz w:val="24"/>
          <w:szCs w:val="24"/>
        </w:rPr>
        <w:t>2025/BZP 00332429/01 z dnia 2025-07-17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1EF01E7F" w:rsidR="007677AD" w:rsidRPr="00BC5CCB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B77F94" w:rsidRPr="00B77F94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Przygotowywanie w pomieszczeniach kuchennych SP w Woli Rasztowskiej i wydawanie całodziennego wyżywienia dla oddziałów przedszkolnych oraz jednodaniowych obiadów dla uczniów Szkoły Podstawowej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701E444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225E12" w:rsidRDefault="00162FB8" w:rsidP="00162FB8">
      <w:pPr>
        <w:rPr>
          <w:rFonts w:ascii="Calibri" w:hAnsi="Calibri"/>
          <w:b/>
          <w:iCs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D0745A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25E12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6E0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73495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36F6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2C7E"/>
    <w:rsid w:val="005C415D"/>
    <w:rsid w:val="005C703E"/>
    <w:rsid w:val="005D468B"/>
    <w:rsid w:val="005D67BF"/>
    <w:rsid w:val="005D75CC"/>
    <w:rsid w:val="005D782F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41C1"/>
    <w:rsid w:val="0065335F"/>
    <w:rsid w:val="00654E9B"/>
    <w:rsid w:val="00654F6E"/>
    <w:rsid w:val="00655E5D"/>
    <w:rsid w:val="00661DC1"/>
    <w:rsid w:val="00670AD8"/>
    <w:rsid w:val="00673195"/>
    <w:rsid w:val="006736DA"/>
    <w:rsid w:val="00675A8E"/>
    <w:rsid w:val="006805CF"/>
    <w:rsid w:val="00681BF3"/>
    <w:rsid w:val="006848D3"/>
    <w:rsid w:val="0068600D"/>
    <w:rsid w:val="0068642A"/>
    <w:rsid w:val="00686778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20C6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048A0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164F8"/>
    <w:rsid w:val="00A2746E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77F94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5CCB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06BE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45A"/>
    <w:rsid w:val="00D07BA6"/>
    <w:rsid w:val="00D12045"/>
    <w:rsid w:val="00D163A8"/>
    <w:rsid w:val="00D168CA"/>
    <w:rsid w:val="00D21150"/>
    <w:rsid w:val="00D21C11"/>
    <w:rsid w:val="00D316BB"/>
    <w:rsid w:val="00D31F1A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1230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74AA4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073A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3572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217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53</cp:revision>
  <cp:lastPrinted>2012-01-20T09:48:00Z</cp:lastPrinted>
  <dcterms:created xsi:type="dcterms:W3CDTF">2023-04-26T19:11:00Z</dcterms:created>
  <dcterms:modified xsi:type="dcterms:W3CDTF">2025-07-17T13:04:00Z</dcterms:modified>
</cp:coreProperties>
</file>