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3B3B8" w14:textId="4D245E78" w:rsidR="008F5B6D" w:rsidRPr="00E00280" w:rsidRDefault="00B145DD" w:rsidP="0070473A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AA7E65" w:rsidRPr="00E00280">
        <w:rPr>
          <w:rFonts w:asciiTheme="minorHAnsi" w:hAnsiTheme="minorHAnsi"/>
          <w:b/>
          <w:sz w:val="24"/>
          <w:szCs w:val="24"/>
        </w:rPr>
        <w:t>ZP.271.1</w:t>
      </w:r>
      <w:r w:rsidR="00D734BF" w:rsidRPr="00E00280">
        <w:rPr>
          <w:rFonts w:asciiTheme="minorHAnsi" w:hAnsiTheme="minorHAnsi"/>
          <w:b/>
          <w:sz w:val="24"/>
          <w:szCs w:val="24"/>
        </w:rPr>
        <w:t>.</w:t>
      </w:r>
      <w:r w:rsidR="00A33F30">
        <w:rPr>
          <w:rFonts w:asciiTheme="minorHAnsi" w:hAnsiTheme="minorHAnsi"/>
          <w:b/>
          <w:color w:val="FF0000"/>
          <w:sz w:val="24"/>
          <w:szCs w:val="24"/>
        </w:rPr>
        <w:t>12</w:t>
      </w:r>
      <w:r w:rsidR="005072B2" w:rsidRPr="00E00280">
        <w:rPr>
          <w:rFonts w:asciiTheme="minorHAnsi" w:hAnsiTheme="minorHAnsi"/>
          <w:b/>
          <w:sz w:val="24"/>
          <w:szCs w:val="24"/>
        </w:rPr>
        <w:t>.202</w:t>
      </w:r>
      <w:r w:rsidR="00A33F30">
        <w:rPr>
          <w:rFonts w:asciiTheme="minorHAnsi" w:hAnsiTheme="minorHAnsi"/>
          <w:b/>
          <w:sz w:val="24"/>
          <w:szCs w:val="24"/>
        </w:rPr>
        <w:t>5</w:t>
      </w:r>
      <w:r w:rsidR="00951E2E" w:rsidRPr="00E00280">
        <w:rPr>
          <w:rFonts w:asciiTheme="minorHAnsi" w:hAnsiTheme="minorHAnsi"/>
          <w:b/>
          <w:sz w:val="24"/>
          <w:szCs w:val="24"/>
        </w:rPr>
        <w:t xml:space="preserve">  </w:t>
      </w:r>
      <w:r w:rsidR="00DC77B6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70473A" w:rsidRPr="00E00280">
        <w:rPr>
          <w:rFonts w:asciiTheme="minorHAnsi" w:hAnsiTheme="minorHAnsi"/>
          <w:b/>
          <w:sz w:val="24"/>
          <w:szCs w:val="24"/>
        </w:rPr>
        <w:t xml:space="preserve">   </w:t>
      </w:r>
      <w:r w:rsidR="005E6B15" w:rsidRPr="00E00280">
        <w:rPr>
          <w:rFonts w:asciiTheme="minorHAnsi" w:hAnsiTheme="minorHAnsi"/>
          <w:b/>
          <w:sz w:val="24"/>
          <w:szCs w:val="24"/>
        </w:rPr>
        <w:t xml:space="preserve">    </w:t>
      </w:r>
      <w:r w:rsidR="00E00280">
        <w:rPr>
          <w:rFonts w:asciiTheme="minorHAnsi" w:hAnsiTheme="minorHAnsi"/>
          <w:b/>
          <w:sz w:val="24"/>
          <w:szCs w:val="24"/>
        </w:rPr>
        <w:t xml:space="preserve">   </w:t>
      </w:r>
      <w:r w:rsidR="00D00FC9" w:rsidRPr="00E00280">
        <w:rPr>
          <w:rFonts w:asciiTheme="minorHAnsi" w:hAnsiTheme="minorHAnsi"/>
          <w:sz w:val="24"/>
          <w:szCs w:val="24"/>
        </w:rPr>
        <w:t xml:space="preserve">Załącznik nr </w:t>
      </w:r>
      <w:r w:rsidR="003C3A13" w:rsidRPr="00E00280">
        <w:rPr>
          <w:rFonts w:asciiTheme="minorHAnsi" w:hAnsiTheme="minorHAnsi"/>
          <w:sz w:val="24"/>
          <w:szCs w:val="24"/>
        </w:rPr>
        <w:t>4</w:t>
      </w:r>
      <w:r w:rsidR="005E6B15" w:rsidRPr="00E00280">
        <w:rPr>
          <w:rFonts w:asciiTheme="minorHAnsi" w:hAnsiTheme="minorHAnsi"/>
          <w:sz w:val="24"/>
          <w:szCs w:val="24"/>
        </w:rPr>
        <w:t xml:space="preserve"> do S</w:t>
      </w:r>
      <w:r w:rsidR="0070473A" w:rsidRPr="00E00280">
        <w:rPr>
          <w:rFonts w:asciiTheme="minorHAnsi" w:hAnsiTheme="minorHAnsi"/>
          <w:sz w:val="24"/>
          <w:szCs w:val="24"/>
        </w:rPr>
        <w:t>WZ</w:t>
      </w:r>
    </w:p>
    <w:p w14:paraId="20829374" w14:textId="77777777" w:rsidR="004B1501" w:rsidRPr="00E00280" w:rsidRDefault="004B1501" w:rsidP="0070473A">
      <w:pPr>
        <w:rPr>
          <w:rFonts w:asciiTheme="minorHAnsi" w:hAnsiTheme="minorHAnsi"/>
          <w:sz w:val="24"/>
          <w:szCs w:val="24"/>
        </w:rPr>
      </w:pPr>
    </w:p>
    <w:p w14:paraId="67B571E0" w14:textId="6E4A0611" w:rsidR="004205AB" w:rsidRPr="00E00280" w:rsidRDefault="006B6FF3" w:rsidP="00011211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Ogłoszenie BZP nr</w:t>
      </w:r>
      <w:r w:rsidR="00E2618D">
        <w:rPr>
          <w:rFonts w:asciiTheme="minorHAnsi" w:hAnsiTheme="minorHAnsi"/>
          <w:sz w:val="24"/>
          <w:szCs w:val="24"/>
        </w:rPr>
        <w:t xml:space="preserve"> </w:t>
      </w:r>
      <w:r w:rsidR="00E2618D" w:rsidRPr="001F6AD2">
        <w:rPr>
          <w:rFonts w:asciiTheme="minorHAnsi" w:hAnsiTheme="minorHAnsi"/>
          <w:sz w:val="24"/>
          <w:szCs w:val="24"/>
        </w:rPr>
        <w:t>2025/BZP 00332429/01 z dnia 2025-07-17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E00280" w14:paraId="550275E1" w14:textId="77777777" w:rsidTr="001F2D6C">
        <w:tc>
          <w:tcPr>
            <w:tcW w:w="9212" w:type="dxa"/>
            <w:shd w:val="clear" w:color="auto" w:fill="767171"/>
          </w:tcPr>
          <w:p w14:paraId="0ADCD5CB" w14:textId="77777777" w:rsidR="00BB2D94" w:rsidRPr="00E00280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</w:pPr>
            <w:r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E00280"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wykazu usług</w:t>
            </w:r>
          </w:p>
        </w:tc>
      </w:tr>
    </w:tbl>
    <w:p w14:paraId="5A712E39" w14:textId="77777777" w:rsidR="00BB2D94" w:rsidRPr="00E00280" w:rsidRDefault="00BB2D94" w:rsidP="00011211">
      <w:pPr>
        <w:autoSpaceDE w:val="0"/>
        <w:autoSpaceDN w:val="0"/>
        <w:adjustRightInd w:val="0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E00280" w14:paraId="2475F8CB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430739B7" w14:textId="203ABE30" w:rsidR="005E6B15" w:rsidRPr="00E00280" w:rsidRDefault="005E6B15" w:rsidP="001F2D6C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585B1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073E08BC" w14:textId="77777777" w:rsidR="005E6B15" w:rsidRPr="00E00280" w:rsidRDefault="005E6B15" w:rsidP="001F2D6C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71E1D34F" w14:textId="7B0ECD76" w:rsidR="005E6B15" w:rsidRPr="00E00280" w:rsidRDefault="005E6B15" w:rsidP="00A33F3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nazwa/firma: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  <w:r w:rsidR="00A33F3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</w:t>
            </w:r>
          </w:p>
          <w:p w14:paraId="48C71EFE" w14:textId="77777777" w:rsidR="00A33F30" w:rsidRDefault="00A33F30" w:rsidP="00A33F3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</w:pPr>
          </w:p>
          <w:p w14:paraId="5FC311C4" w14:textId="08D0AE9B" w:rsidR="005E6B15" w:rsidRPr="00E00280" w:rsidRDefault="005E6B15" w:rsidP="00A33F3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  <w:t>...............................................................................................................................</w:t>
            </w:r>
            <w:r w:rsid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  <w:r w:rsidR="00A33F3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</w:t>
            </w:r>
          </w:p>
          <w:p w14:paraId="1169ADFA" w14:textId="77777777" w:rsidR="00A33F30" w:rsidRDefault="00A33F30" w:rsidP="00A33F30">
            <w:pPr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</w:pPr>
          </w:p>
          <w:p w14:paraId="598D800B" w14:textId="19FCC6F7" w:rsidR="005E6B15" w:rsidRPr="00E00280" w:rsidRDefault="005E6B15" w:rsidP="00A33F30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</w:t>
            </w:r>
            <w:r w:rsidR="00A33F3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</w:t>
            </w:r>
          </w:p>
        </w:tc>
      </w:tr>
    </w:tbl>
    <w:p w14:paraId="2EEE4C95" w14:textId="77777777" w:rsidR="00585B16" w:rsidRDefault="00585B16" w:rsidP="00943E1B">
      <w:pPr>
        <w:spacing w:before="120" w:after="120" w:line="360" w:lineRule="auto"/>
        <w:rPr>
          <w:rFonts w:asciiTheme="minorHAnsi" w:eastAsia="Calibri" w:hAnsiTheme="minorHAnsi"/>
          <w:sz w:val="24"/>
          <w:szCs w:val="24"/>
          <w:lang w:eastAsia="en-US"/>
        </w:rPr>
      </w:pPr>
    </w:p>
    <w:p w14:paraId="5CD65292" w14:textId="097E53A0" w:rsidR="003C3A13" w:rsidRPr="004A0475" w:rsidRDefault="005E6B15" w:rsidP="00943E1B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eastAsia="Calibri" w:hAnsiTheme="minorHAnsi"/>
          <w:sz w:val="24"/>
          <w:szCs w:val="24"/>
          <w:lang w:eastAsia="en-US"/>
        </w:rPr>
        <w:t>Na potrzeby postępowania o udzielenie zamówienia publicznego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>,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prowadzonego w trybie podstawowym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pn.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>:</w:t>
      </w:r>
      <w:r w:rsidR="00A33F30">
        <w:rPr>
          <w:rFonts w:asciiTheme="minorHAnsi" w:eastAsia="Calibri" w:hAnsiTheme="minorHAnsi"/>
          <w:b/>
          <w:iCs/>
          <w:sz w:val="24"/>
          <w:szCs w:val="24"/>
          <w:lang w:eastAsia="en-US"/>
        </w:rPr>
        <w:t xml:space="preserve"> </w:t>
      </w:r>
      <w:r w:rsidR="00A33F30" w:rsidRPr="00A33F30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Przygotowywanie w pomieszczeniach kuchennych SP w Woli Rasztowskiej i wydawanie całodziennego wyżywienia dla oddziałów przedszkolnych oraz jednodaniowych obiadów dla uczniów Szkoły Podstawowej</w:t>
      </w:r>
      <w:r w:rsidR="004205AB">
        <w:rPr>
          <w:rFonts w:asciiTheme="minorHAnsi" w:eastAsia="Calibri" w:hAnsiTheme="minorHAnsi"/>
          <w:bCs/>
          <w:iCs/>
          <w:sz w:val="24"/>
          <w:szCs w:val="24"/>
          <w:lang w:eastAsia="en-US"/>
        </w:rPr>
        <w:t>,</w:t>
      </w:r>
      <w:r w:rsidR="00ED225D" w:rsidRPr="00E00280">
        <w:rPr>
          <w:rFonts w:asciiTheme="minorHAnsi" w:hAnsiTheme="minorHAnsi"/>
          <w:bCs/>
          <w:sz w:val="24"/>
          <w:szCs w:val="24"/>
        </w:rPr>
        <w:t xml:space="preserve"> 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E00280">
        <w:rPr>
          <w:rFonts w:asciiTheme="minorHAnsi" w:hAnsiTheme="minorHAnsi"/>
          <w:sz w:val="24"/>
          <w:szCs w:val="24"/>
        </w:rPr>
        <w:t>prz</w:t>
      </w:r>
      <w:r w:rsidR="00EF6A90" w:rsidRPr="00E00280">
        <w:rPr>
          <w:rFonts w:asciiTheme="minorHAnsi" w:hAnsiTheme="minorHAnsi"/>
          <w:sz w:val="24"/>
          <w:szCs w:val="24"/>
        </w:rPr>
        <w:t>edkładam wykaz usług</w:t>
      </w:r>
      <w:r w:rsidR="00BB2D94" w:rsidRPr="00E00280">
        <w:rPr>
          <w:rFonts w:asciiTheme="minorHAnsi" w:hAnsiTheme="minorHAnsi"/>
          <w:sz w:val="24"/>
          <w:szCs w:val="24"/>
        </w:rPr>
        <w:t>.</w:t>
      </w:r>
      <w:r w:rsidR="006170F6" w:rsidRPr="00E00280"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E00280" w14:paraId="177CEFF1" w14:textId="77777777" w:rsidTr="004205AB">
        <w:trPr>
          <w:trHeight w:val="106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82D" w14:textId="78A01D65" w:rsidR="00BB2D94" w:rsidRPr="00A33F3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7B8" w14:textId="77777777" w:rsidR="00BB2D94" w:rsidRPr="00A33F3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  <w:highlight w:val="yellow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1B9" w14:textId="77777777" w:rsidR="00BB2D94" w:rsidRPr="00A33F3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Przedmiot zamówienia</w:t>
            </w:r>
          </w:p>
          <w:p w14:paraId="6A6264FD" w14:textId="77777777" w:rsidR="00BB2D94" w:rsidRPr="00A33F3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357F" w14:textId="77777777" w:rsidR="005072B2" w:rsidRPr="00A33F3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Wartość</w:t>
            </w:r>
          </w:p>
          <w:p w14:paraId="51161F14" w14:textId="77777777" w:rsidR="00BB2D94" w:rsidRPr="00A33F3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przedmiotu</w:t>
            </w:r>
            <w:r w:rsidR="00BB2D94"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zamówienia</w:t>
            </w:r>
          </w:p>
          <w:p w14:paraId="58B32937" w14:textId="77777777" w:rsidR="00BB2D94" w:rsidRPr="00A33F3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(</w:t>
            </w:r>
            <w:r w:rsidR="00BB2D94"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brutto w PLN</w:t>
            </w: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2D9" w14:textId="77777777" w:rsidR="00BB2D94" w:rsidRPr="00A33F3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Data i miejsce wykonania</w:t>
            </w:r>
            <w:r w:rsidR="005072B2"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przedmiotu zamówienia</w:t>
            </w: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E00280" w14:paraId="49A61D8A" w14:textId="77777777" w:rsidTr="004205AB">
        <w:trPr>
          <w:trHeight w:val="351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39D" w14:textId="77777777" w:rsidR="00ED225D" w:rsidRPr="00E00280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751" w14:textId="77777777" w:rsidR="004205AB" w:rsidRPr="00E00280" w:rsidRDefault="004205AB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A0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D5D11EA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685062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84A500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25ECDD0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AE94AF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2EE8AC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44EB6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ACE87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043AF5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7FAB039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EB6516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35F008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7D058B0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B1D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3B2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4C803DD" w14:textId="77777777" w:rsidR="00943E1B" w:rsidRDefault="00943E1B" w:rsidP="005E6B15">
      <w:pPr>
        <w:rPr>
          <w:rFonts w:asciiTheme="minorHAnsi" w:hAnsiTheme="minorHAnsi"/>
          <w:sz w:val="24"/>
          <w:szCs w:val="24"/>
        </w:rPr>
      </w:pPr>
    </w:p>
    <w:p w14:paraId="70165282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3BE74AD6" w14:textId="77777777" w:rsidR="00A33F30" w:rsidRDefault="00A33F30" w:rsidP="005E6B15">
      <w:pPr>
        <w:rPr>
          <w:rFonts w:asciiTheme="minorHAnsi" w:hAnsiTheme="minorHAnsi"/>
          <w:sz w:val="24"/>
          <w:szCs w:val="24"/>
        </w:rPr>
      </w:pPr>
    </w:p>
    <w:p w14:paraId="236844FB" w14:textId="578246E9" w:rsidR="005E6B15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Miejscowość: …</w:t>
      </w:r>
      <w:r w:rsidR="00ED225D" w:rsidRPr="00E00280">
        <w:rPr>
          <w:rFonts w:asciiTheme="minorHAnsi" w:hAnsiTheme="minorHAnsi"/>
          <w:sz w:val="24"/>
          <w:szCs w:val="24"/>
        </w:rPr>
        <w:t xml:space="preserve">…………….., dn……………….                               </w:t>
      </w:r>
      <w:r w:rsidR="00943E1B">
        <w:rPr>
          <w:rFonts w:asciiTheme="minorHAnsi" w:hAnsiTheme="minorHAnsi"/>
          <w:sz w:val="24"/>
          <w:szCs w:val="24"/>
        </w:rPr>
        <w:t xml:space="preserve">                          </w:t>
      </w:r>
      <w:r w:rsidR="00ED225D" w:rsidRPr="00E00280">
        <w:rPr>
          <w:rFonts w:asciiTheme="minorHAnsi" w:hAnsiTheme="minorHAnsi"/>
          <w:sz w:val="24"/>
          <w:szCs w:val="24"/>
        </w:rPr>
        <w:t>………………………</w:t>
      </w:r>
      <w:r w:rsidRPr="00E00280">
        <w:rPr>
          <w:rFonts w:asciiTheme="minorHAnsi" w:hAnsiTheme="minorHAnsi"/>
          <w:sz w:val="24"/>
          <w:szCs w:val="24"/>
        </w:rPr>
        <w:t xml:space="preserve">                                               </w:t>
      </w:r>
      <w:r w:rsidR="00ED225D" w:rsidRPr="00E00280">
        <w:rPr>
          <w:rFonts w:asciiTheme="minorHAnsi" w:hAnsiTheme="minorHAnsi"/>
          <w:sz w:val="24"/>
          <w:szCs w:val="24"/>
        </w:rPr>
        <w:t xml:space="preserve">              </w:t>
      </w:r>
    </w:p>
    <w:p w14:paraId="722B1F7B" w14:textId="63018F2E" w:rsidR="00A33F3A" w:rsidRPr="00A33F30" w:rsidRDefault="005E6B15" w:rsidP="005E6B15">
      <w:pPr>
        <w:rPr>
          <w:rFonts w:asciiTheme="minorHAnsi" w:hAnsiTheme="minorHAnsi"/>
          <w:iCs/>
          <w:sz w:val="24"/>
          <w:szCs w:val="24"/>
        </w:rPr>
      </w:pPr>
      <w:r w:rsidRPr="00E00280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943E1B">
        <w:rPr>
          <w:rFonts w:asciiTheme="minorHAnsi" w:hAnsiTheme="minorHAnsi"/>
          <w:i/>
          <w:sz w:val="24"/>
          <w:szCs w:val="24"/>
        </w:rPr>
        <w:t xml:space="preserve">            </w:t>
      </w:r>
      <w:r w:rsidRPr="00E00280">
        <w:rPr>
          <w:rFonts w:asciiTheme="minorHAnsi" w:hAnsiTheme="minorHAnsi"/>
          <w:i/>
          <w:sz w:val="24"/>
          <w:szCs w:val="24"/>
        </w:rPr>
        <w:t xml:space="preserve"> </w:t>
      </w:r>
      <w:r w:rsidR="00943E1B">
        <w:rPr>
          <w:rFonts w:asciiTheme="minorHAnsi" w:hAnsiTheme="minorHAnsi"/>
          <w:i/>
          <w:sz w:val="24"/>
          <w:szCs w:val="24"/>
        </w:rPr>
        <w:t xml:space="preserve">    </w:t>
      </w:r>
      <w:r w:rsidRPr="00E00280">
        <w:rPr>
          <w:rFonts w:asciiTheme="minorHAnsi" w:hAnsiTheme="minorHAnsi"/>
          <w:i/>
          <w:sz w:val="24"/>
          <w:szCs w:val="24"/>
        </w:rPr>
        <w:t>(podpis)</w:t>
      </w:r>
    </w:p>
    <w:sectPr w:rsidR="00A33F3A" w:rsidRPr="00A33F30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15BDB" w14:textId="77777777" w:rsidR="00533CD9" w:rsidRDefault="00533CD9" w:rsidP="001555DB">
      <w:r>
        <w:separator/>
      </w:r>
    </w:p>
  </w:endnote>
  <w:endnote w:type="continuationSeparator" w:id="0">
    <w:p w14:paraId="61F4601B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B4973" w14:textId="77777777" w:rsidR="00340CA0" w:rsidRDefault="00E2618D" w:rsidP="00340CA0">
    <w:pPr>
      <w:pStyle w:val="Stopka"/>
      <w:jc w:val="right"/>
    </w:pPr>
    <w:r>
      <w:rPr>
        <w:noProof/>
      </w:rPr>
      <w:pict w14:anchorId="3AD9813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001D7DEC" w14:textId="77777777" w:rsidR="00340CA0" w:rsidRDefault="00340CA0" w:rsidP="00F04D2E">
    <w:pPr>
      <w:pStyle w:val="Stopka"/>
    </w:pPr>
  </w:p>
  <w:p w14:paraId="0674829B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3AAC4" w14:textId="77777777" w:rsidR="00533CD9" w:rsidRDefault="00533CD9" w:rsidP="001555DB">
      <w:r>
        <w:separator/>
      </w:r>
    </w:p>
  </w:footnote>
  <w:footnote w:type="continuationSeparator" w:id="0">
    <w:p w14:paraId="0CAB8392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E856A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24312E51" w14:textId="77777777" w:rsidR="00844769" w:rsidRDefault="00844769">
    <w:pPr>
      <w:pStyle w:val="Nagwek"/>
    </w:pPr>
  </w:p>
  <w:p w14:paraId="0DCAA82E" w14:textId="77777777" w:rsidR="001555DB" w:rsidRDefault="00E2618D">
    <w:pPr>
      <w:pStyle w:val="Nagwek"/>
    </w:pPr>
    <w:r>
      <w:rPr>
        <w:noProof/>
        <w:color w:val="339966"/>
      </w:rPr>
      <w:pict w14:anchorId="2BFA429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825463">
    <w:abstractNumId w:val="1"/>
  </w:num>
  <w:num w:numId="2" w16cid:durableId="1134953151">
    <w:abstractNumId w:val="36"/>
  </w:num>
  <w:num w:numId="3" w16cid:durableId="1874074531">
    <w:abstractNumId w:val="40"/>
  </w:num>
  <w:num w:numId="4" w16cid:durableId="813062837">
    <w:abstractNumId w:val="32"/>
  </w:num>
  <w:num w:numId="5" w16cid:durableId="1143623864">
    <w:abstractNumId w:val="53"/>
  </w:num>
  <w:num w:numId="6" w16cid:durableId="398985616">
    <w:abstractNumId w:val="55"/>
  </w:num>
  <w:num w:numId="7" w16cid:durableId="255870099">
    <w:abstractNumId w:val="26"/>
  </w:num>
  <w:num w:numId="8" w16cid:durableId="53746863">
    <w:abstractNumId w:val="49"/>
  </w:num>
  <w:num w:numId="9" w16cid:durableId="1580938673">
    <w:abstractNumId w:val="47"/>
  </w:num>
  <w:num w:numId="10" w16cid:durableId="1580870211">
    <w:abstractNumId w:val="38"/>
  </w:num>
  <w:num w:numId="11" w16cid:durableId="925500760">
    <w:abstractNumId w:val="61"/>
  </w:num>
  <w:num w:numId="12" w16cid:durableId="1721438061">
    <w:abstractNumId w:val="46"/>
  </w:num>
  <w:num w:numId="13" w16cid:durableId="66920855">
    <w:abstractNumId w:val="57"/>
  </w:num>
  <w:num w:numId="14" w16cid:durableId="33386213">
    <w:abstractNumId w:val="43"/>
  </w:num>
  <w:num w:numId="15" w16cid:durableId="1325360319">
    <w:abstractNumId w:val="58"/>
  </w:num>
  <w:num w:numId="16" w16cid:durableId="367683168">
    <w:abstractNumId w:val="45"/>
  </w:num>
  <w:num w:numId="17" w16cid:durableId="629290866">
    <w:abstractNumId w:val="59"/>
  </w:num>
  <w:num w:numId="18" w16cid:durableId="797605422">
    <w:abstractNumId w:val="51"/>
  </w:num>
  <w:num w:numId="19" w16cid:durableId="934938792">
    <w:abstractNumId w:val="52"/>
  </w:num>
  <w:num w:numId="20" w16cid:durableId="1831289090">
    <w:abstractNumId w:val="34"/>
  </w:num>
  <w:num w:numId="21" w16cid:durableId="861750979">
    <w:abstractNumId w:val="56"/>
  </w:num>
  <w:num w:numId="22" w16cid:durableId="1892228848">
    <w:abstractNumId w:val="39"/>
  </w:num>
  <w:num w:numId="23" w16cid:durableId="800195590">
    <w:abstractNumId w:val="44"/>
  </w:num>
  <w:num w:numId="24" w16cid:durableId="2127501700">
    <w:abstractNumId w:val="29"/>
  </w:num>
  <w:num w:numId="25" w16cid:durableId="287663906">
    <w:abstractNumId w:val="48"/>
  </w:num>
  <w:num w:numId="26" w16cid:durableId="158347595">
    <w:abstractNumId w:val="50"/>
  </w:num>
  <w:num w:numId="27" w16cid:durableId="5643273">
    <w:abstractNumId w:val="37"/>
  </w:num>
  <w:num w:numId="28" w16cid:durableId="878199303">
    <w:abstractNumId w:val="22"/>
  </w:num>
  <w:num w:numId="29" w16cid:durableId="457187469">
    <w:abstractNumId w:val="30"/>
  </w:num>
  <w:num w:numId="30" w16cid:durableId="778068012">
    <w:abstractNumId w:val="27"/>
  </w:num>
  <w:num w:numId="31" w16cid:durableId="451441461">
    <w:abstractNumId w:val="42"/>
  </w:num>
  <w:num w:numId="32" w16cid:durableId="1805350770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136F3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7D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875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1755F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05AB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302A"/>
    <w:rsid w:val="00487E6C"/>
    <w:rsid w:val="00492D49"/>
    <w:rsid w:val="004A0475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1390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85B16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82F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86778"/>
    <w:rsid w:val="00691CC7"/>
    <w:rsid w:val="0069275F"/>
    <w:rsid w:val="006B113E"/>
    <w:rsid w:val="006B5956"/>
    <w:rsid w:val="006B6FF3"/>
    <w:rsid w:val="006C04E0"/>
    <w:rsid w:val="006D5327"/>
    <w:rsid w:val="006E1E4C"/>
    <w:rsid w:val="006E31E6"/>
    <w:rsid w:val="006F28CF"/>
    <w:rsid w:val="006F6B87"/>
    <w:rsid w:val="0070473A"/>
    <w:rsid w:val="007047DE"/>
    <w:rsid w:val="00722C47"/>
    <w:rsid w:val="00727DD5"/>
    <w:rsid w:val="00731524"/>
    <w:rsid w:val="00760690"/>
    <w:rsid w:val="00771ECF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048A0"/>
    <w:rsid w:val="008127E1"/>
    <w:rsid w:val="00817882"/>
    <w:rsid w:val="008249C7"/>
    <w:rsid w:val="00824E62"/>
    <w:rsid w:val="00830EDA"/>
    <w:rsid w:val="00831CD2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5D36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2790D"/>
    <w:rsid w:val="009304AC"/>
    <w:rsid w:val="00943E1B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C45C7"/>
    <w:rsid w:val="009C486D"/>
    <w:rsid w:val="009E0673"/>
    <w:rsid w:val="009F5890"/>
    <w:rsid w:val="00A02504"/>
    <w:rsid w:val="00A02EA9"/>
    <w:rsid w:val="00A06BA5"/>
    <w:rsid w:val="00A2065E"/>
    <w:rsid w:val="00A33851"/>
    <w:rsid w:val="00A33F30"/>
    <w:rsid w:val="00A33F3A"/>
    <w:rsid w:val="00A36E03"/>
    <w:rsid w:val="00A40FE5"/>
    <w:rsid w:val="00A734DD"/>
    <w:rsid w:val="00A77849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69F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21C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0324D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06BE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211E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00280"/>
    <w:rsid w:val="00E12CF0"/>
    <w:rsid w:val="00E227BF"/>
    <w:rsid w:val="00E2618D"/>
    <w:rsid w:val="00E31056"/>
    <w:rsid w:val="00E43F31"/>
    <w:rsid w:val="00E46D84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4886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67DE"/>
    <w:rsid w:val="00F31F5C"/>
    <w:rsid w:val="00F3528B"/>
    <w:rsid w:val="00F4339D"/>
    <w:rsid w:val="00F46B6C"/>
    <w:rsid w:val="00F63A28"/>
    <w:rsid w:val="00F660CF"/>
    <w:rsid w:val="00F67A86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E7D16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075AA60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75</cp:revision>
  <cp:lastPrinted>2019-02-08T07:12:00Z</cp:lastPrinted>
  <dcterms:created xsi:type="dcterms:W3CDTF">2021-08-08T18:35:00Z</dcterms:created>
  <dcterms:modified xsi:type="dcterms:W3CDTF">2025-07-17T13:04:00Z</dcterms:modified>
</cp:coreProperties>
</file>