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38A0F" w14:textId="27A8B695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0F52A6">
        <w:rPr>
          <w:rFonts w:ascii="Calibri" w:hAnsi="Calibri"/>
          <w:b/>
          <w:color w:val="FF0000"/>
          <w:sz w:val="24"/>
          <w:szCs w:val="24"/>
        </w:rPr>
        <w:t>1</w:t>
      </w:r>
      <w:r w:rsidR="00710D1B">
        <w:rPr>
          <w:rFonts w:ascii="Calibri" w:hAnsi="Calibri"/>
          <w:b/>
          <w:color w:val="FF0000"/>
          <w:sz w:val="24"/>
          <w:szCs w:val="24"/>
        </w:rPr>
        <w:t>2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977ABA">
        <w:rPr>
          <w:rFonts w:ascii="Calibri" w:hAnsi="Calibri"/>
          <w:b/>
          <w:sz w:val="24"/>
          <w:szCs w:val="24"/>
        </w:rPr>
        <w:t>5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0534091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384D6E34" w14:textId="3999E079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0948B5">
        <w:rPr>
          <w:rFonts w:ascii="Calibri" w:hAnsi="Calibri"/>
          <w:sz w:val="24"/>
          <w:szCs w:val="24"/>
        </w:rPr>
        <w:t xml:space="preserve"> </w:t>
      </w:r>
      <w:r w:rsidR="000948B5" w:rsidRPr="001F6AD2">
        <w:rPr>
          <w:rFonts w:ascii="Calibri" w:hAnsi="Calibri"/>
          <w:sz w:val="24"/>
          <w:szCs w:val="24"/>
        </w:rPr>
        <w:t>2025/BZP 00332429/01 z dnia 2025-07-17</w:t>
      </w:r>
    </w:p>
    <w:p w14:paraId="0D89993C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72C84C30" w14:textId="0D6EABE0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D06D3E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r.</w:t>
      </w:r>
      <w:r w:rsidR="00D06D3E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-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</w:p>
    <w:p w14:paraId="091FD2E3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0041ECD6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24EA1546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33EEADB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D01F406" w14:textId="77777777" w:rsidR="00710D1B" w:rsidRDefault="00F33E1E" w:rsidP="00710D1B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5D4A2AFA" w14:textId="1EFB3D35" w:rsidR="00F33E1E" w:rsidRPr="00F06A95" w:rsidRDefault="00F33E1E" w:rsidP="00710D1B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015FB0A3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4F07FB56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5A678C49" w14:textId="77777777" w:rsidR="00710D1B" w:rsidRDefault="00710D1B" w:rsidP="001D2542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60073F31" w14:textId="77777777" w:rsidR="00710D1B" w:rsidRDefault="00391B70" w:rsidP="001D2542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="00710D1B">
        <w:rPr>
          <w:rFonts w:asciiTheme="minorHAnsi" w:eastAsia="Calibri" w:hAnsiTheme="minorHAnsi" w:cstheme="minorHAnsi"/>
          <w:b/>
          <w:iCs/>
          <w:sz w:val="24"/>
          <w:szCs w:val="24"/>
          <w:lang w:eastAsia="en-US"/>
        </w:rPr>
        <w:t xml:space="preserve"> </w:t>
      </w:r>
      <w:r w:rsidR="00710D1B" w:rsidRPr="00710D1B">
        <w:rPr>
          <w:rFonts w:asciiTheme="minorHAnsi" w:eastAsia="Calibri" w:hAnsiTheme="minorHAnsi" w:cstheme="minorHAnsi"/>
          <w:b/>
          <w:bCs/>
          <w:iCs/>
          <w:sz w:val="24"/>
          <w:szCs w:val="24"/>
          <w:lang w:eastAsia="en-US"/>
        </w:rPr>
        <w:t>Przygotowywanie w pomieszczeniach kuchennych SP w Woli Rasztowskiej i wydawanie całodziennego wyżywienia dla oddziałów przedszkolnych oraz jednodaniowych obiadów dla uczniów Szkoły Podstawowej</w:t>
      </w:r>
      <w:r w:rsidR="00457E5B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1205597D" w14:textId="517DBEA2" w:rsidR="00391B70" w:rsidRPr="001D2542" w:rsidRDefault="00391B70" w:rsidP="001D2542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1E4EBEBA" w14:textId="77777777" w:rsidTr="00734564">
        <w:tc>
          <w:tcPr>
            <w:tcW w:w="9212" w:type="dxa"/>
            <w:shd w:val="clear" w:color="auto" w:fill="767171"/>
          </w:tcPr>
          <w:p w14:paraId="7246B9B1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0D29F460" w14:textId="77777777" w:rsidTr="0094031B">
        <w:tc>
          <w:tcPr>
            <w:tcW w:w="9212" w:type="dxa"/>
            <w:shd w:val="clear" w:color="auto" w:fill="auto"/>
          </w:tcPr>
          <w:p w14:paraId="4DF7B020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322C8B33" w14:textId="77777777" w:rsidR="002859E6" w:rsidRDefault="002859E6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8491749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70F3326" w14:textId="77777777" w:rsidR="00F33E1E" w:rsidRPr="00F06A95" w:rsidRDefault="002859E6" w:rsidP="002859E6">
            <w:pPr>
              <w:spacing w:before="120" w:after="120"/>
              <w:jc w:val="center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</w:t>
            </w:r>
            <w:r w:rsidR="00F33E1E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7C8C7C4" w14:textId="77777777" w:rsidR="00F33E1E" w:rsidRPr="00F06A95" w:rsidRDefault="00F33E1E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997329" w:rsidRPr="00F06A95" w14:paraId="4D746F9E" w14:textId="77777777" w:rsidTr="00BF70F8">
        <w:tc>
          <w:tcPr>
            <w:tcW w:w="9212" w:type="dxa"/>
            <w:shd w:val="clear" w:color="auto" w:fill="767171"/>
          </w:tcPr>
          <w:p w14:paraId="1708F38F" w14:textId="77777777" w:rsidR="00997329" w:rsidRPr="005061E3" w:rsidRDefault="00997329" w:rsidP="00BF70F8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997329" w:rsidRPr="00F06A95" w14:paraId="1572D9B9" w14:textId="77777777" w:rsidTr="00BF70F8">
        <w:tc>
          <w:tcPr>
            <w:tcW w:w="9212" w:type="dxa"/>
            <w:shd w:val="clear" w:color="auto" w:fill="auto"/>
          </w:tcPr>
          <w:p w14:paraId="06EAE2DC" w14:textId="77777777" w:rsidR="00997329" w:rsidRPr="00F06A95" w:rsidRDefault="00997329" w:rsidP="00BF70F8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przez Zamawiającego w Rozdziale IX Specyfikacji Warunków Zamówienia (SWZ) polegam na zasobach następującego/ych podmiotu/ów: …, w następującym zakresie: …………………………………………………………………………………………………</w:t>
            </w: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C0DB8F5" w14:textId="77777777" w:rsidR="00997329" w:rsidRDefault="00997329" w:rsidP="00BF70F8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357D8132" w14:textId="77777777" w:rsidR="00997329" w:rsidRPr="00F06A95" w:rsidRDefault="00997329" w:rsidP="00BF70F8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AD22E1C" w14:textId="77777777" w:rsidR="00997329" w:rsidRPr="00F06A95" w:rsidRDefault="00997329" w:rsidP="00BF70F8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Miejscowość: …, dn. …                                                               </w:t>
            </w: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C3FC4EF" w14:textId="77777777" w:rsidR="00997329" w:rsidRPr="00F06A95" w:rsidRDefault="00997329" w:rsidP="00BF70F8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21739F6" w14:textId="77777777" w:rsidR="00997329" w:rsidRPr="00F06A95" w:rsidRDefault="00997329" w:rsidP="00997329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997329" w:rsidRPr="00F06A95" w14:paraId="23D1B79D" w14:textId="77777777" w:rsidTr="00BF70F8">
        <w:tc>
          <w:tcPr>
            <w:tcW w:w="9212" w:type="dxa"/>
            <w:shd w:val="clear" w:color="auto" w:fill="767171"/>
          </w:tcPr>
          <w:p w14:paraId="00179592" w14:textId="77777777" w:rsidR="00997329" w:rsidRPr="005061E3" w:rsidRDefault="00997329" w:rsidP="00BF70F8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997329" w:rsidRPr="00F06A95" w14:paraId="1592480E" w14:textId="77777777" w:rsidTr="00BF70F8">
        <w:tc>
          <w:tcPr>
            <w:tcW w:w="9212" w:type="dxa"/>
            <w:shd w:val="clear" w:color="auto" w:fill="auto"/>
          </w:tcPr>
          <w:p w14:paraId="3F7DD701" w14:textId="77777777" w:rsidR="00997329" w:rsidRPr="00F06A95" w:rsidRDefault="00997329" w:rsidP="00BF70F8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         i zgodne z prawdą oraz zostały przedstawione z pełną świadomością konsekwencji wprowadzenia Zamawiającego w błąd przy przedstawieniu informacji.          </w:t>
            </w:r>
          </w:p>
          <w:p w14:paraId="59AE2817" w14:textId="77777777" w:rsidR="00997329" w:rsidRDefault="00997329" w:rsidP="00BF70F8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944D552" w14:textId="77777777" w:rsidR="00997329" w:rsidRDefault="00997329" w:rsidP="00BF70F8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0B871E6" w14:textId="77777777" w:rsidR="00997329" w:rsidRPr="00F06A95" w:rsidRDefault="00997329" w:rsidP="00BF70F8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EF6467E" w14:textId="77777777" w:rsidR="00997329" w:rsidRPr="00F06A95" w:rsidRDefault="00997329" w:rsidP="00BF70F8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Miejscowość: …, dn. …                                                                  </w:t>
            </w: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38FB239E" w14:textId="77777777" w:rsidR="00997329" w:rsidRPr="00F06A95" w:rsidRDefault="00997329" w:rsidP="00BF70F8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7AD580D" w14:textId="77777777" w:rsidR="0070473A" w:rsidRPr="00024D64" w:rsidRDefault="0070473A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3017E0BC" w14:textId="77777777" w:rsidR="005B2D6B" w:rsidRPr="00024D64" w:rsidRDefault="005B2D6B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1F15695C" w14:textId="77777777" w:rsidR="001D2542" w:rsidRPr="00024D64" w:rsidRDefault="001D2542">
      <w:pPr>
        <w:rPr>
          <w:rFonts w:ascii="Calibri Light" w:hAnsi="Calibri Light" w:cs="Calibri Light"/>
          <w:b/>
          <w:sz w:val="24"/>
          <w:szCs w:val="24"/>
        </w:rPr>
      </w:pPr>
    </w:p>
    <w:sectPr w:rsidR="001D2542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021BF" w14:textId="77777777" w:rsidR="00406DF0" w:rsidRDefault="00406DF0" w:rsidP="001555DB">
      <w:r>
        <w:separator/>
      </w:r>
    </w:p>
  </w:endnote>
  <w:endnote w:type="continuationSeparator" w:id="0">
    <w:p w14:paraId="275C61C7" w14:textId="77777777" w:rsidR="00406DF0" w:rsidRDefault="00406DF0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AB22E" w14:textId="77777777" w:rsidR="00BA3D29" w:rsidRDefault="00A43A5A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FF1C6F">
      <w:rPr>
        <w:noProof/>
      </w:rPr>
      <w:t>1</w:t>
    </w:r>
    <w:r>
      <w:rPr>
        <w:noProof/>
      </w:rPr>
      <w:fldChar w:fldCharType="end"/>
    </w:r>
  </w:p>
  <w:p w14:paraId="2A327F2E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7D6DD" w14:textId="77777777" w:rsidR="00406DF0" w:rsidRDefault="00406DF0" w:rsidP="001555DB">
      <w:r>
        <w:separator/>
      </w:r>
    </w:p>
  </w:footnote>
  <w:footnote w:type="continuationSeparator" w:id="0">
    <w:p w14:paraId="0D872C4C" w14:textId="77777777" w:rsidR="00406DF0" w:rsidRDefault="00406DF0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A1B9D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86214FA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5CB847B" w14:textId="77777777" w:rsidR="001555DB" w:rsidRDefault="000948B5">
    <w:pPr>
      <w:pStyle w:val="Nagwek"/>
    </w:pPr>
    <w:r>
      <w:rPr>
        <w:noProof/>
        <w:color w:val="339966"/>
      </w:rPr>
      <w:pict w14:anchorId="37150BAA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6394071">
    <w:abstractNumId w:val="1"/>
  </w:num>
  <w:num w:numId="2" w16cid:durableId="1109005077">
    <w:abstractNumId w:val="36"/>
  </w:num>
  <w:num w:numId="3" w16cid:durableId="358622993">
    <w:abstractNumId w:val="40"/>
  </w:num>
  <w:num w:numId="4" w16cid:durableId="857738078">
    <w:abstractNumId w:val="32"/>
  </w:num>
  <w:num w:numId="5" w16cid:durableId="689143062">
    <w:abstractNumId w:val="53"/>
  </w:num>
  <w:num w:numId="6" w16cid:durableId="205797552">
    <w:abstractNumId w:val="55"/>
  </w:num>
  <w:num w:numId="7" w16cid:durableId="167212615">
    <w:abstractNumId w:val="26"/>
  </w:num>
  <w:num w:numId="8" w16cid:durableId="330062214">
    <w:abstractNumId w:val="49"/>
  </w:num>
  <w:num w:numId="9" w16cid:durableId="1892881754">
    <w:abstractNumId w:val="47"/>
  </w:num>
  <w:num w:numId="10" w16cid:durableId="1819954793">
    <w:abstractNumId w:val="38"/>
  </w:num>
  <w:num w:numId="11" w16cid:durableId="287320691">
    <w:abstractNumId w:val="61"/>
  </w:num>
  <w:num w:numId="12" w16cid:durableId="211574908">
    <w:abstractNumId w:val="46"/>
  </w:num>
  <w:num w:numId="13" w16cid:durableId="505706549">
    <w:abstractNumId w:val="57"/>
  </w:num>
  <w:num w:numId="14" w16cid:durableId="846287023">
    <w:abstractNumId w:val="43"/>
  </w:num>
  <w:num w:numId="15" w16cid:durableId="97603708">
    <w:abstractNumId w:val="58"/>
  </w:num>
  <w:num w:numId="16" w16cid:durableId="1367222397">
    <w:abstractNumId w:val="45"/>
  </w:num>
  <w:num w:numId="17" w16cid:durableId="77873674">
    <w:abstractNumId w:val="59"/>
  </w:num>
  <w:num w:numId="18" w16cid:durableId="1211767299">
    <w:abstractNumId w:val="51"/>
  </w:num>
  <w:num w:numId="19" w16cid:durableId="1823232452">
    <w:abstractNumId w:val="52"/>
  </w:num>
  <w:num w:numId="20" w16cid:durableId="784496443">
    <w:abstractNumId w:val="34"/>
  </w:num>
  <w:num w:numId="21" w16cid:durableId="148595568">
    <w:abstractNumId w:val="56"/>
  </w:num>
  <w:num w:numId="22" w16cid:durableId="1403917209">
    <w:abstractNumId w:val="39"/>
  </w:num>
  <w:num w:numId="23" w16cid:durableId="167867922">
    <w:abstractNumId w:val="44"/>
  </w:num>
  <w:num w:numId="24" w16cid:durableId="1278219548">
    <w:abstractNumId w:val="29"/>
  </w:num>
  <w:num w:numId="25" w16cid:durableId="892814171">
    <w:abstractNumId w:val="48"/>
  </w:num>
  <w:num w:numId="26" w16cid:durableId="1076050164">
    <w:abstractNumId w:val="50"/>
  </w:num>
  <w:num w:numId="27" w16cid:durableId="1589730703">
    <w:abstractNumId w:val="37"/>
  </w:num>
  <w:num w:numId="28" w16cid:durableId="248127306">
    <w:abstractNumId w:val="22"/>
  </w:num>
  <w:num w:numId="29" w16cid:durableId="1819685540">
    <w:abstractNumId w:val="30"/>
  </w:num>
  <w:num w:numId="30" w16cid:durableId="1558275221">
    <w:abstractNumId w:val="27"/>
  </w:num>
  <w:num w:numId="31" w16cid:durableId="792406888">
    <w:abstractNumId w:val="42"/>
  </w:num>
  <w:num w:numId="32" w16cid:durableId="123400489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4030C"/>
    <w:rsid w:val="00054260"/>
    <w:rsid w:val="000612E3"/>
    <w:rsid w:val="00063893"/>
    <w:rsid w:val="0006554F"/>
    <w:rsid w:val="000705E8"/>
    <w:rsid w:val="0007106C"/>
    <w:rsid w:val="000948B5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4106"/>
    <w:rsid w:val="000E53B2"/>
    <w:rsid w:val="000F3418"/>
    <w:rsid w:val="000F3CE6"/>
    <w:rsid w:val="000F52A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3C81"/>
    <w:rsid w:val="001555DB"/>
    <w:rsid w:val="00155D31"/>
    <w:rsid w:val="0016140C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D2542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3478"/>
    <w:rsid w:val="00227008"/>
    <w:rsid w:val="00231D42"/>
    <w:rsid w:val="00231E00"/>
    <w:rsid w:val="0023323F"/>
    <w:rsid w:val="002662CD"/>
    <w:rsid w:val="0028075D"/>
    <w:rsid w:val="00284FFC"/>
    <w:rsid w:val="002859E6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50A4"/>
    <w:rsid w:val="00387844"/>
    <w:rsid w:val="00391B70"/>
    <w:rsid w:val="00392372"/>
    <w:rsid w:val="00397167"/>
    <w:rsid w:val="003A31FF"/>
    <w:rsid w:val="003A7C23"/>
    <w:rsid w:val="003C773A"/>
    <w:rsid w:val="003D1225"/>
    <w:rsid w:val="003E7ADD"/>
    <w:rsid w:val="003E7E16"/>
    <w:rsid w:val="003F6235"/>
    <w:rsid w:val="00400796"/>
    <w:rsid w:val="00402AE7"/>
    <w:rsid w:val="00405B89"/>
    <w:rsid w:val="00406DF0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3907"/>
    <w:rsid w:val="00456E08"/>
    <w:rsid w:val="00457E5B"/>
    <w:rsid w:val="00461156"/>
    <w:rsid w:val="00471CDE"/>
    <w:rsid w:val="00475B58"/>
    <w:rsid w:val="00487E6C"/>
    <w:rsid w:val="004A7312"/>
    <w:rsid w:val="004B0C7E"/>
    <w:rsid w:val="004B2014"/>
    <w:rsid w:val="004B7367"/>
    <w:rsid w:val="004C3AB9"/>
    <w:rsid w:val="004C61EF"/>
    <w:rsid w:val="004D71D7"/>
    <w:rsid w:val="004E3D76"/>
    <w:rsid w:val="004E59CB"/>
    <w:rsid w:val="004E6ED9"/>
    <w:rsid w:val="004F1735"/>
    <w:rsid w:val="004F2F0C"/>
    <w:rsid w:val="004F7E68"/>
    <w:rsid w:val="005024B5"/>
    <w:rsid w:val="005061E3"/>
    <w:rsid w:val="005105DD"/>
    <w:rsid w:val="005135D7"/>
    <w:rsid w:val="00514960"/>
    <w:rsid w:val="00515550"/>
    <w:rsid w:val="00521799"/>
    <w:rsid w:val="00527D1D"/>
    <w:rsid w:val="005367A4"/>
    <w:rsid w:val="0054202C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B6A1B"/>
    <w:rsid w:val="005C2F14"/>
    <w:rsid w:val="005C703E"/>
    <w:rsid w:val="005D1368"/>
    <w:rsid w:val="005D75CC"/>
    <w:rsid w:val="005D782F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D5327"/>
    <w:rsid w:val="006D5F04"/>
    <w:rsid w:val="006D7661"/>
    <w:rsid w:val="006E763A"/>
    <w:rsid w:val="006F28CF"/>
    <w:rsid w:val="00701D24"/>
    <w:rsid w:val="0070473A"/>
    <w:rsid w:val="00710D1B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D3F76"/>
    <w:rsid w:val="007E1758"/>
    <w:rsid w:val="007F491C"/>
    <w:rsid w:val="00801BD4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B092E"/>
    <w:rsid w:val="008B7A50"/>
    <w:rsid w:val="008C35E3"/>
    <w:rsid w:val="008C3E2F"/>
    <w:rsid w:val="008D55BE"/>
    <w:rsid w:val="008E2780"/>
    <w:rsid w:val="008E6106"/>
    <w:rsid w:val="008F0661"/>
    <w:rsid w:val="008F2608"/>
    <w:rsid w:val="008F3A63"/>
    <w:rsid w:val="008F6B42"/>
    <w:rsid w:val="00907664"/>
    <w:rsid w:val="00913F2F"/>
    <w:rsid w:val="00916052"/>
    <w:rsid w:val="009164FE"/>
    <w:rsid w:val="00925CFD"/>
    <w:rsid w:val="009304AC"/>
    <w:rsid w:val="00935B1B"/>
    <w:rsid w:val="0094031B"/>
    <w:rsid w:val="009464D2"/>
    <w:rsid w:val="009470B7"/>
    <w:rsid w:val="00952A86"/>
    <w:rsid w:val="0095737D"/>
    <w:rsid w:val="00977ABA"/>
    <w:rsid w:val="009827E5"/>
    <w:rsid w:val="00983333"/>
    <w:rsid w:val="00997329"/>
    <w:rsid w:val="009A0324"/>
    <w:rsid w:val="009A5FE1"/>
    <w:rsid w:val="009B339C"/>
    <w:rsid w:val="009B395D"/>
    <w:rsid w:val="009B6CAD"/>
    <w:rsid w:val="009C31D2"/>
    <w:rsid w:val="009C5A94"/>
    <w:rsid w:val="009D47B7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43A5A"/>
    <w:rsid w:val="00A76C66"/>
    <w:rsid w:val="00A8329C"/>
    <w:rsid w:val="00A86F19"/>
    <w:rsid w:val="00A90881"/>
    <w:rsid w:val="00A977C4"/>
    <w:rsid w:val="00AA09E9"/>
    <w:rsid w:val="00AA1C18"/>
    <w:rsid w:val="00AA3909"/>
    <w:rsid w:val="00AA66E1"/>
    <w:rsid w:val="00AB27FB"/>
    <w:rsid w:val="00AB512C"/>
    <w:rsid w:val="00AC18B1"/>
    <w:rsid w:val="00AD2496"/>
    <w:rsid w:val="00AD69F4"/>
    <w:rsid w:val="00AD6ED7"/>
    <w:rsid w:val="00AD77FA"/>
    <w:rsid w:val="00AE5C87"/>
    <w:rsid w:val="00B02FC3"/>
    <w:rsid w:val="00B03C23"/>
    <w:rsid w:val="00B03CAC"/>
    <w:rsid w:val="00B11027"/>
    <w:rsid w:val="00B167BD"/>
    <w:rsid w:val="00B25B53"/>
    <w:rsid w:val="00B36B86"/>
    <w:rsid w:val="00B418D6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3D29"/>
    <w:rsid w:val="00BA4376"/>
    <w:rsid w:val="00BB03AC"/>
    <w:rsid w:val="00BB3751"/>
    <w:rsid w:val="00BB4127"/>
    <w:rsid w:val="00BC02D3"/>
    <w:rsid w:val="00BC1333"/>
    <w:rsid w:val="00BC7534"/>
    <w:rsid w:val="00BD0D4B"/>
    <w:rsid w:val="00BD454F"/>
    <w:rsid w:val="00BD525E"/>
    <w:rsid w:val="00BE1EFD"/>
    <w:rsid w:val="00BE6A38"/>
    <w:rsid w:val="00C02BA3"/>
    <w:rsid w:val="00C1247E"/>
    <w:rsid w:val="00C1507B"/>
    <w:rsid w:val="00C26384"/>
    <w:rsid w:val="00C315CA"/>
    <w:rsid w:val="00C336DE"/>
    <w:rsid w:val="00C34986"/>
    <w:rsid w:val="00C355CA"/>
    <w:rsid w:val="00C362B6"/>
    <w:rsid w:val="00C44A8E"/>
    <w:rsid w:val="00C52BFF"/>
    <w:rsid w:val="00C5538B"/>
    <w:rsid w:val="00C579F9"/>
    <w:rsid w:val="00C626C9"/>
    <w:rsid w:val="00C706BE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418D"/>
    <w:rsid w:val="00CC0667"/>
    <w:rsid w:val="00CC11FC"/>
    <w:rsid w:val="00CD00C0"/>
    <w:rsid w:val="00CD5F8B"/>
    <w:rsid w:val="00CD7B45"/>
    <w:rsid w:val="00CE7689"/>
    <w:rsid w:val="00CF2B2D"/>
    <w:rsid w:val="00D00FC9"/>
    <w:rsid w:val="00D06C87"/>
    <w:rsid w:val="00D06D3E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5285E"/>
    <w:rsid w:val="00D53065"/>
    <w:rsid w:val="00D6712E"/>
    <w:rsid w:val="00D749F3"/>
    <w:rsid w:val="00D77E75"/>
    <w:rsid w:val="00D8491D"/>
    <w:rsid w:val="00D86543"/>
    <w:rsid w:val="00D87D18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12A03"/>
    <w:rsid w:val="00E12CF0"/>
    <w:rsid w:val="00E227BF"/>
    <w:rsid w:val="00E234A7"/>
    <w:rsid w:val="00E31056"/>
    <w:rsid w:val="00E500DB"/>
    <w:rsid w:val="00E50563"/>
    <w:rsid w:val="00E50B68"/>
    <w:rsid w:val="00E54414"/>
    <w:rsid w:val="00E67288"/>
    <w:rsid w:val="00E67C83"/>
    <w:rsid w:val="00E731F7"/>
    <w:rsid w:val="00E87057"/>
    <w:rsid w:val="00E926E1"/>
    <w:rsid w:val="00E92A49"/>
    <w:rsid w:val="00E96466"/>
    <w:rsid w:val="00EA18AD"/>
    <w:rsid w:val="00EA461F"/>
    <w:rsid w:val="00EA5168"/>
    <w:rsid w:val="00ED0513"/>
    <w:rsid w:val="00ED1910"/>
    <w:rsid w:val="00ED5799"/>
    <w:rsid w:val="00ED5A2F"/>
    <w:rsid w:val="00ED6592"/>
    <w:rsid w:val="00EE7CCF"/>
    <w:rsid w:val="00EF6989"/>
    <w:rsid w:val="00EF7A3C"/>
    <w:rsid w:val="00EF7AAF"/>
    <w:rsid w:val="00F01A0A"/>
    <w:rsid w:val="00F04D2E"/>
    <w:rsid w:val="00F06A95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7996"/>
    <w:rsid w:val="00F80ED2"/>
    <w:rsid w:val="00F82050"/>
    <w:rsid w:val="00F87AB9"/>
    <w:rsid w:val="00FA2539"/>
    <w:rsid w:val="00FA7BCA"/>
    <w:rsid w:val="00FA7D8B"/>
    <w:rsid w:val="00FB66E8"/>
    <w:rsid w:val="00FC2AAF"/>
    <w:rsid w:val="00FC3DCB"/>
    <w:rsid w:val="00FC52AC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DA32D"/>
  <w15:docId w15:val="{9BA523B4-3F76-4651-BE2D-27DBA5D2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393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25</cp:revision>
  <cp:lastPrinted>2012-01-20T09:48:00Z</cp:lastPrinted>
  <dcterms:created xsi:type="dcterms:W3CDTF">2023-04-26T19:30:00Z</dcterms:created>
  <dcterms:modified xsi:type="dcterms:W3CDTF">2025-07-17T13:03:00Z</dcterms:modified>
</cp:coreProperties>
</file>