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6D0A1915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4E7EF3">
        <w:rPr>
          <w:rFonts w:ascii="Calibri" w:hAnsi="Calibri"/>
          <w:b/>
          <w:color w:val="FF0000"/>
          <w:sz w:val="24"/>
          <w:szCs w:val="24"/>
        </w:rPr>
        <w:t>1</w:t>
      </w:r>
      <w:r w:rsidR="00294CFE">
        <w:rPr>
          <w:rFonts w:ascii="Calibri" w:hAnsi="Calibri"/>
          <w:b/>
          <w:color w:val="FF0000"/>
          <w:sz w:val="24"/>
          <w:szCs w:val="24"/>
        </w:rPr>
        <w:t>3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45F426B5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D41AB7">
        <w:rPr>
          <w:rFonts w:ascii="Calibri" w:hAnsi="Calibri"/>
          <w:sz w:val="24"/>
          <w:szCs w:val="24"/>
        </w:rPr>
        <w:t xml:space="preserve"> </w:t>
      </w:r>
      <w:r w:rsidR="00D41AB7" w:rsidRPr="00D41AB7">
        <w:rPr>
          <w:rFonts w:ascii="Calibri" w:hAnsi="Calibri"/>
          <w:sz w:val="24"/>
          <w:szCs w:val="24"/>
        </w:rPr>
        <w:t>2025/BZP 00380860/01 z dnia 2025-08-19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B044DBA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294CFE" w:rsidRPr="00294CFE">
        <w:rPr>
          <w:rFonts w:ascii="Calibri" w:eastAsia="Calibri" w:hAnsi="Calibri"/>
          <w:b/>
          <w:bCs/>
          <w:sz w:val="24"/>
          <w:szCs w:val="24"/>
          <w:lang w:eastAsia="en-US"/>
        </w:rPr>
        <w:t>Modernizacja nawierzchni asfaltowej na ul. Przejazdowej w Ostrówku (od Lipki do przejazdu PKP)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0E268F6E" w14:textId="77777777" w:rsidR="00294CFE" w:rsidRDefault="00294CFE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D2561D2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AF04FE9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855968B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859362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294CFE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D41AB7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1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4CF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3F6659"/>
    <w:rsid w:val="00400796"/>
    <w:rsid w:val="00404049"/>
    <w:rsid w:val="004053BA"/>
    <w:rsid w:val="00411DDD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E7EF3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2C82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0BA5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B5C0A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D4684"/>
    <w:rsid w:val="007E0C47"/>
    <w:rsid w:val="007E2D9F"/>
    <w:rsid w:val="007E426A"/>
    <w:rsid w:val="007F05A5"/>
    <w:rsid w:val="007F11BF"/>
    <w:rsid w:val="007F5C07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3495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6648D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1AB7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374B3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87</cp:revision>
  <cp:lastPrinted>2012-01-20T09:48:00Z</cp:lastPrinted>
  <dcterms:created xsi:type="dcterms:W3CDTF">2023-04-26T19:11:00Z</dcterms:created>
  <dcterms:modified xsi:type="dcterms:W3CDTF">2025-08-19T10:44:00Z</dcterms:modified>
</cp:coreProperties>
</file>