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76C3C300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4E7EF3">
        <w:rPr>
          <w:rFonts w:ascii="Calibri" w:hAnsi="Calibri"/>
          <w:b/>
          <w:color w:val="FF0000"/>
          <w:sz w:val="24"/>
          <w:szCs w:val="24"/>
        </w:rPr>
        <w:t>1</w:t>
      </w:r>
      <w:r w:rsidR="001F450F">
        <w:rPr>
          <w:rFonts w:ascii="Calibri" w:hAnsi="Calibri"/>
          <w:b/>
          <w:color w:val="FF0000"/>
          <w:sz w:val="24"/>
          <w:szCs w:val="24"/>
        </w:rPr>
        <w:t>5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7B9F9DAA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FE6D24">
        <w:rPr>
          <w:rFonts w:ascii="Calibri" w:hAnsi="Calibri"/>
          <w:sz w:val="24"/>
          <w:szCs w:val="24"/>
        </w:rPr>
        <w:t xml:space="preserve"> </w:t>
      </w:r>
      <w:r w:rsidR="00FE6D24" w:rsidRPr="00FE6D24">
        <w:rPr>
          <w:rFonts w:ascii="Calibri" w:hAnsi="Calibri"/>
          <w:sz w:val="24"/>
          <w:szCs w:val="24"/>
        </w:rPr>
        <w:t>2025/BZP 00411220/01 z dnia 2025-09-08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04CE4F72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1F450F" w:rsidRPr="001F450F">
        <w:rPr>
          <w:rFonts w:ascii="Calibri" w:eastAsia="Calibri" w:hAnsi="Calibri"/>
          <w:b/>
          <w:bCs/>
          <w:sz w:val="24"/>
          <w:szCs w:val="24"/>
          <w:lang w:eastAsia="en-US"/>
        </w:rPr>
        <w:t>Modernizacja boiska wielofunkcyjnego w Woli Rasztowskiej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0E268F6E" w14:textId="77777777" w:rsidR="00294CFE" w:rsidRDefault="00294CFE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D2561D2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859362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1F450F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FE6D24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1F450F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106"/>
    <w:rsid w:val="00260815"/>
    <w:rsid w:val="00265307"/>
    <w:rsid w:val="002739C6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4CF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3F6659"/>
    <w:rsid w:val="00400796"/>
    <w:rsid w:val="00404049"/>
    <w:rsid w:val="004053BA"/>
    <w:rsid w:val="00411DDD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E7EF3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2C82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0BA5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B5C0A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D4684"/>
    <w:rsid w:val="007E0C47"/>
    <w:rsid w:val="007E2D9F"/>
    <w:rsid w:val="007E426A"/>
    <w:rsid w:val="007F05A5"/>
    <w:rsid w:val="007F11BF"/>
    <w:rsid w:val="007F5C07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3495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6648D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CE5A5D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1AB7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374B3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E6D24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89</cp:revision>
  <cp:lastPrinted>2012-01-20T09:48:00Z</cp:lastPrinted>
  <dcterms:created xsi:type="dcterms:W3CDTF">2023-04-26T19:11:00Z</dcterms:created>
  <dcterms:modified xsi:type="dcterms:W3CDTF">2025-09-08T10:04:00Z</dcterms:modified>
</cp:coreProperties>
</file>