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897F" w14:textId="776F35F6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641A71">
        <w:rPr>
          <w:rFonts w:ascii="Calibri" w:hAnsi="Calibri"/>
          <w:b/>
          <w:color w:val="FF0000"/>
          <w:sz w:val="24"/>
          <w:szCs w:val="24"/>
        </w:rPr>
        <w:t>1</w:t>
      </w:r>
      <w:r w:rsidR="00851D48">
        <w:rPr>
          <w:rFonts w:ascii="Calibri" w:hAnsi="Calibri"/>
          <w:b/>
          <w:color w:val="FF0000"/>
          <w:sz w:val="24"/>
          <w:szCs w:val="24"/>
        </w:rPr>
        <w:t>5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8F06D0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69C4476F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DC2B11">
        <w:rPr>
          <w:rFonts w:ascii="Calibri" w:hAnsi="Calibri"/>
          <w:sz w:val="24"/>
          <w:szCs w:val="24"/>
        </w:rPr>
        <w:t xml:space="preserve"> </w:t>
      </w:r>
      <w:r w:rsidR="00DC2B11" w:rsidRPr="00DC2B11">
        <w:rPr>
          <w:rFonts w:ascii="Calibri" w:hAnsi="Calibri"/>
          <w:sz w:val="24"/>
          <w:szCs w:val="24"/>
        </w:rPr>
        <w:t>2025/BZP 00411220/01 z dnia 2025-09-08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3397953A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25E8D218" w14:textId="6FD09B70" w:rsidR="00641A71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641A71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204D7377" w14:textId="30E804C9" w:rsidR="00F33E1E" w:rsidRPr="00F06A95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7EE37EAC" w:rsidR="00811FCE" w:rsidRPr="00941610" w:rsidRDefault="00391B70" w:rsidP="00034735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8F06D0">
        <w:rPr>
          <w:rFonts w:ascii="Calibri" w:eastAsia="Calibri" w:hAnsi="Calibri"/>
          <w:b/>
          <w:sz w:val="24"/>
          <w:szCs w:val="24"/>
          <w:lang w:eastAsia="en-US"/>
        </w:rPr>
        <w:t xml:space="preserve"> </w:t>
      </w:r>
      <w:r w:rsidR="00851D48" w:rsidRPr="00851D48">
        <w:rPr>
          <w:rFonts w:ascii="Calibri" w:eastAsia="Calibri" w:hAnsi="Calibri"/>
          <w:b/>
          <w:bCs/>
          <w:sz w:val="24"/>
          <w:szCs w:val="24"/>
          <w:lang w:eastAsia="en-US"/>
        </w:rPr>
        <w:t>Modernizacja boiska wielofunkcyjnego w Woli Rasztowskiej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B91BA87" w14:textId="77777777" w:rsidR="00A55ABC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A8957EA" w14:textId="77777777" w:rsidR="003A6DA7" w:rsidRDefault="003A6DA7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779B744" w14:textId="77777777" w:rsidR="00851D48" w:rsidRPr="00F06A95" w:rsidRDefault="00851D48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641A71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DC2B11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54D7C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2C6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37173"/>
    <w:rsid w:val="001403A6"/>
    <w:rsid w:val="0014235B"/>
    <w:rsid w:val="0014256B"/>
    <w:rsid w:val="0014516C"/>
    <w:rsid w:val="001472C6"/>
    <w:rsid w:val="001508FB"/>
    <w:rsid w:val="00153893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A75E9"/>
    <w:rsid w:val="001B1B77"/>
    <w:rsid w:val="001B6031"/>
    <w:rsid w:val="001B7AE6"/>
    <w:rsid w:val="001C31DC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6897"/>
    <w:rsid w:val="00227008"/>
    <w:rsid w:val="00231D42"/>
    <w:rsid w:val="00231E00"/>
    <w:rsid w:val="00232450"/>
    <w:rsid w:val="0023323F"/>
    <w:rsid w:val="00260106"/>
    <w:rsid w:val="00265307"/>
    <w:rsid w:val="002662CD"/>
    <w:rsid w:val="00273582"/>
    <w:rsid w:val="002739C6"/>
    <w:rsid w:val="0028075D"/>
    <w:rsid w:val="00284FFC"/>
    <w:rsid w:val="00290FBD"/>
    <w:rsid w:val="0029370E"/>
    <w:rsid w:val="00293ECE"/>
    <w:rsid w:val="00293F13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E7A3E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62BA5"/>
    <w:rsid w:val="0037107C"/>
    <w:rsid w:val="00372D04"/>
    <w:rsid w:val="00375864"/>
    <w:rsid w:val="00376705"/>
    <w:rsid w:val="00377B4D"/>
    <w:rsid w:val="003844CE"/>
    <w:rsid w:val="00387844"/>
    <w:rsid w:val="00391B70"/>
    <w:rsid w:val="00392372"/>
    <w:rsid w:val="00397167"/>
    <w:rsid w:val="003A2852"/>
    <w:rsid w:val="003A31FF"/>
    <w:rsid w:val="003A6DA7"/>
    <w:rsid w:val="003A7C23"/>
    <w:rsid w:val="003C72DA"/>
    <w:rsid w:val="003C773A"/>
    <w:rsid w:val="003D156F"/>
    <w:rsid w:val="003E4A70"/>
    <w:rsid w:val="003E7ADD"/>
    <w:rsid w:val="003E7E16"/>
    <w:rsid w:val="003F6235"/>
    <w:rsid w:val="003F6593"/>
    <w:rsid w:val="00400796"/>
    <w:rsid w:val="00402AE7"/>
    <w:rsid w:val="00405B89"/>
    <w:rsid w:val="00411DDD"/>
    <w:rsid w:val="00413F37"/>
    <w:rsid w:val="00415816"/>
    <w:rsid w:val="00421578"/>
    <w:rsid w:val="00421D65"/>
    <w:rsid w:val="00422532"/>
    <w:rsid w:val="00424651"/>
    <w:rsid w:val="00425496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5554B"/>
    <w:rsid w:val="00560008"/>
    <w:rsid w:val="00564726"/>
    <w:rsid w:val="00571CA0"/>
    <w:rsid w:val="00574447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2C82"/>
    <w:rsid w:val="005D4F33"/>
    <w:rsid w:val="005D75CC"/>
    <w:rsid w:val="005D7DD7"/>
    <w:rsid w:val="005E0ACE"/>
    <w:rsid w:val="005E7291"/>
    <w:rsid w:val="005E7906"/>
    <w:rsid w:val="00600090"/>
    <w:rsid w:val="00601DCE"/>
    <w:rsid w:val="006023C5"/>
    <w:rsid w:val="00607716"/>
    <w:rsid w:val="00611B67"/>
    <w:rsid w:val="00612071"/>
    <w:rsid w:val="006138E7"/>
    <w:rsid w:val="0061529E"/>
    <w:rsid w:val="006229E8"/>
    <w:rsid w:val="00634359"/>
    <w:rsid w:val="00635432"/>
    <w:rsid w:val="006367D3"/>
    <w:rsid w:val="00636FA1"/>
    <w:rsid w:val="00637E26"/>
    <w:rsid w:val="00641A71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5211"/>
    <w:rsid w:val="006A7F7C"/>
    <w:rsid w:val="006B113E"/>
    <w:rsid w:val="006B5223"/>
    <w:rsid w:val="006B5765"/>
    <w:rsid w:val="006B5C0A"/>
    <w:rsid w:val="006B7323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34D29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E1885"/>
    <w:rsid w:val="007E22F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1D48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5ED9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06D0"/>
    <w:rsid w:val="008F254C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372C3"/>
    <w:rsid w:val="0094031B"/>
    <w:rsid w:val="00941610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E70DC"/>
    <w:rsid w:val="009F2394"/>
    <w:rsid w:val="00A0024D"/>
    <w:rsid w:val="00A1247E"/>
    <w:rsid w:val="00A13E5F"/>
    <w:rsid w:val="00A14F7F"/>
    <w:rsid w:val="00A32038"/>
    <w:rsid w:val="00A33F3A"/>
    <w:rsid w:val="00A35DF8"/>
    <w:rsid w:val="00A362A6"/>
    <w:rsid w:val="00A36D3D"/>
    <w:rsid w:val="00A43A5A"/>
    <w:rsid w:val="00A55ABC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4567"/>
    <w:rsid w:val="00B25B53"/>
    <w:rsid w:val="00B30492"/>
    <w:rsid w:val="00B31AED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BF5B19"/>
    <w:rsid w:val="00C02BA3"/>
    <w:rsid w:val="00C049AC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06BE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5A5D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B11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13AD"/>
    <w:rsid w:val="00E227BF"/>
    <w:rsid w:val="00E234A7"/>
    <w:rsid w:val="00E31056"/>
    <w:rsid w:val="00E374B3"/>
    <w:rsid w:val="00E50563"/>
    <w:rsid w:val="00E50B68"/>
    <w:rsid w:val="00E53950"/>
    <w:rsid w:val="00E54414"/>
    <w:rsid w:val="00E67288"/>
    <w:rsid w:val="00E67C83"/>
    <w:rsid w:val="00E7262E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56B5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3EF7"/>
    <w:rsid w:val="00FD4B59"/>
    <w:rsid w:val="00FD5821"/>
    <w:rsid w:val="00FD7C9A"/>
    <w:rsid w:val="00FE2B87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376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100</cp:revision>
  <cp:lastPrinted>2012-01-20T09:48:00Z</cp:lastPrinted>
  <dcterms:created xsi:type="dcterms:W3CDTF">2023-04-26T19:30:00Z</dcterms:created>
  <dcterms:modified xsi:type="dcterms:W3CDTF">2025-09-08T10:04:00Z</dcterms:modified>
</cp:coreProperties>
</file>