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5DC44" w14:textId="4CED1C40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A06418">
        <w:rPr>
          <w:rFonts w:ascii="Calibri" w:hAnsi="Calibri"/>
          <w:b/>
          <w:color w:val="FF0000"/>
          <w:sz w:val="24"/>
          <w:szCs w:val="24"/>
        </w:rPr>
        <w:t>1</w:t>
      </w:r>
      <w:r w:rsidR="00E108C4">
        <w:rPr>
          <w:rFonts w:ascii="Calibri" w:hAnsi="Calibri"/>
          <w:b/>
          <w:color w:val="FF0000"/>
          <w:sz w:val="24"/>
          <w:szCs w:val="24"/>
        </w:rPr>
        <w:t>5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2F4396">
        <w:rPr>
          <w:rFonts w:ascii="Calibri" w:hAnsi="Calibri"/>
          <w:b/>
          <w:sz w:val="24"/>
          <w:szCs w:val="24"/>
        </w:rPr>
        <w:t>5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2BD9E735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C86D20">
        <w:rPr>
          <w:rFonts w:ascii="Calibri" w:hAnsi="Calibri"/>
          <w:sz w:val="24"/>
          <w:szCs w:val="24"/>
        </w:rPr>
        <w:t xml:space="preserve"> </w:t>
      </w:r>
      <w:r w:rsidR="00C86D20" w:rsidRPr="00C86D20">
        <w:rPr>
          <w:rFonts w:ascii="Calibri" w:hAnsi="Calibri"/>
          <w:sz w:val="24"/>
          <w:szCs w:val="24"/>
        </w:rPr>
        <w:t>2025/BZP 00411220/01 z dnia 2025-09-08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7C833FEC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19F8A06" w14:textId="090E97DB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</w:p>
          <w:p w14:paraId="73E1BB5A" w14:textId="0FE4582C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60A4794" w14:textId="024C33DF" w:rsidR="00D9050A" w:rsidRPr="000014A0" w:rsidRDefault="00495CC3" w:rsidP="004C517F">
      <w:pPr>
        <w:spacing w:before="120" w:line="360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E108C4" w:rsidRPr="00E108C4">
        <w:rPr>
          <w:rFonts w:ascii="Calibri" w:eastAsia="Calibri" w:hAnsi="Calibri"/>
          <w:b/>
          <w:bCs/>
          <w:sz w:val="24"/>
          <w:szCs w:val="24"/>
          <w:lang w:eastAsia="en-US"/>
        </w:rPr>
        <w:t>Modernizacja boiska wielofunkcyjnego w Woli Rasztowskiej</w:t>
      </w:r>
      <w:r w:rsidR="000E56A1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p w14:paraId="5DB2BFB8" w14:textId="77777777" w:rsidR="00EE7120" w:rsidRPr="006351E4" w:rsidRDefault="00EE7120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1BA2D2AF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Oświadczenie </w:t>
            </w:r>
            <w:r w:rsidR="0068043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Wykonawcy </w:t>
            </w: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 braku podstaw do wykluczenia z postępowania </w:t>
            </w:r>
          </w:p>
        </w:tc>
      </w:tr>
      <w:tr w:rsidR="00495CC3" w:rsidRPr="004C517F" w14:paraId="636E98EF" w14:textId="77777777" w:rsidTr="00BE266F">
        <w:tc>
          <w:tcPr>
            <w:tcW w:w="9212" w:type="dxa"/>
          </w:tcPr>
          <w:p w14:paraId="620F8642" w14:textId="1599FD24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,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i 8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4EDE3DD" w14:textId="77777777" w:rsidR="008D571A" w:rsidRDefault="008D571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0B481F4F" w14:textId="77777777" w:rsidR="006C38C6" w:rsidRDefault="006C38C6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452508D6" w14:textId="77777777" w:rsidR="00395615" w:rsidRDefault="00395615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70B39114" w14:textId="77777777" w:rsidR="00AB0E18" w:rsidRDefault="00AB0E18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62CA3301" w14:textId="77777777" w:rsidR="00E108C4" w:rsidRPr="004C517F" w:rsidRDefault="00E108C4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67691745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PZP </w:t>
            </w:r>
            <w:r w:rsidR="00FC1E8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lub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, </w:t>
            </w:r>
            <w:r w:rsidR="00FC1E8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i 8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</w:tcPr>
          <w:p w14:paraId="66CA7C2A" w14:textId="28399525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Pzp </w:t>
            </w:r>
            <w:r w:rsidR="00FC1E80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lub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,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i 8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0E0AB638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A405F65" w14:textId="77777777" w:rsidTr="008F0EE0">
        <w:tc>
          <w:tcPr>
            <w:tcW w:w="9288" w:type="dxa"/>
            <w:shd w:val="clear" w:color="auto" w:fill="767171"/>
          </w:tcPr>
          <w:p w14:paraId="4BFD29FB" w14:textId="1D3E6086" w:rsidR="00495CC3" w:rsidRPr="00387A3F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387A3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podmiotu, na którego zasoby powołuje się Wykonawca</w:t>
            </w:r>
          </w:p>
        </w:tc>
      </w:tr>
      <w:tr w:rsidR="00495CC3" w:rsidRPr="004C517F" w14:paraId="70A4ABC8" w14:textId="77777777" w:rsidTr="00BE266F">
        <w:tc>
          <w:tcPr>
            <w:tcW w:w="9288" w:type="dxa"/>
          </w:tcPr>
          <w:p w14:paraId="22987E09" w14:textId="77777777" w:rsidR="002F298B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stosunku do następującego/ych podmiotu/ów, na którego/ych zasoby powołuję się w niniejszym postępowaniu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</w:t>
            </w:r>
            <w:r w:rsidR="00620CBB" w:rsidRPr="004C517F">
              <w:rPr>
                <w:rFonts w:ascii="Calibri" w:hAnsi="Calibri"/>
                <w:i/>
                <w:sz w:val="24"/>
                <w:szCs w:val="24"/>
              </w:rPr>
              <w:t xml:space="preserve">            w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zależności od podmiotu: NIP/PESEL, KRS/CEiDG)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, t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>j.: ………………………………………………………</w:t>
            </w:r>
          </w:p>
          <w:p w14:paraId="4F27D8AA" w14:textId="77777777" w:rsidR="00495CC3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</w:t>
            </w:r>
            <w:r w:rsidR="00700A8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owania o udzielenie zamówienia.</w:t>
            </w:r>
          </w:p>
          <w:p w14:paraId="5DC1DC2A" w14:textId="77777777" w:rsidR="000014A0" w:rsidRDefault="000014A0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1EBB533" w14:textId="33C9BF6F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2A93515A" w14:textId="03867C0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783CA46A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Oświadczenie dotyczące podwykonawcy niebędącego podmiotem, na którego zasoby powołuje się Wykonawca</w:t>
            </w:r>
          </w:p>
        </w:tc>
      </w:tr>
      <w:tr w:rsidR="00495CC3" w:rsidRPr="004C517F" w14:paraId="38ACA3DA" w14:textId="77777777" w:rsidTr="00BE266F">
        <w:tc>
          <w:tcPr>
            <w:tcW w:w="9212" w:type="dxa"/>
          </w:tcPr>
          <w:p w14:paraId="2842AA69" w14:textId="3BCC9DF8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(podać pełną nazwę/firmę, adres, a także w zależności od podmiotu: NIP/PESEL, KRS/CEiDG)</w:t>
            </w:r>
            <w:r w:rsidR="00EB27D0">
              <w:rPr>
                <w:rFonts w:ascii="Calibri" w:hAnsi="Calibri"/>
                <w:iCs/>
                <w:sz w:val="24"/>
                <w:szCs w:val="24"/>
              </w:rPr>
              <w:t>,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5C78111F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</w:tcPr>
          <w:p w14:paraId="23207153" w14:textId="5F126EB6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zakresie przeciwdziałania wspieraniu agresji na Ukrainę oraz służących ochronie bezpieczeństwa narodowego </w:t>
            </w:r>
            <w:r w:rsidR="00A9370C" w:rsidRPr="004C517F">
              <w:rPr>
                <w:rFonts w:ascii="Calibri" w:hAnsi="Calibri"/>
                <w:sz w:val="24"/>
                <w:szCs w:val="24"/>
              </w:rPr>
              <w:t>(</w:t>
            </w:r>
            <w:r w:rsidR="001A2BB5" w:rsidRPr="001A2BB5">
              <w:rPr>
                <w:rFonts w:ascii="Calibri" w:hAnsi="Calibri"/>
                <w:sz w:val="24"/>
                <w:szCs w:val="24"/>
              </w:rPr>
              <w:t>t.j. Dz. U. z 2025 r., poz. 514</w:t>
            </w:r>
            <w:r w:rsidRPr="004C517F">
              <w:rPr>
                <w:rFonts w:ascii="Calibri" w:hAnsi="Calibri"/>
                <w:sz w:val="24"/>
                <w:szCs w:val="24"/>
              </w:rPr>
              <w:t>).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7755C6F0" w14:textId="77777777" w:rsidR="005B37D6" w:rsidRDefault="005B37D6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AB0E18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Cs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162B9" w14:textId="77777777" w:rsidR="00BF39F2" w:rsidRDefault="00BF39F2" w:rsidP="001555DB">
      <w:r>
        <w:separator/>
      </w:r>
    </w:p>
  </w:endnote>
  <w:endnote w:type="continuationSeparator" w:id="0">
    <w:p w14:paraId="5A296C1C" w14:textId="77777777" w:rsidR="00BF39F2" w:rsidRDefault="00BF39F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3DFA4" w14:textId="77777777" w:rsidR="00BF39F2" w:rsidRDefault="00BF39F2" w:rsidP="001555DB">
      <w:r>
        <w:separator/>
      </w:r>
    </w:p>
  </w:footnote>
  <w:footnote w:type="continuationSeparator" w:id="0">
    <w:p w14:paraId="3E32B3DF" w14:textId="77777777" w:rsidR="00BF39F2" w:rsidRDefault="00BF39F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C86D20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014A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3501D"/>
    <w:rsid w:val="0004030C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72E62"/>
    <w:rsid w:val="000879CD"/>
    <w:rsid w:val="0009279A"/>
    <w:rsid w:val="000A1818"/>
    <w:rsid w:val="000A5093"/>
    <w:rsid w:val="000A57BE"/>
    <w:rsid w:val="000A5E54"/>
    <w:rsid w:val="000B55DA"/>
    <w:rsid w:val="000B721E"/>
    <w:rsid w:val="000C168B"/>
    <w:rsid w:val="000C3CEE"/>
    <w:rsid w:val="000C4634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4DD3"/>
    <w:rsid w:val="000F5D6C"/>
    <w:rsid w:val="000F725E"/>
    <w:rsid w:val="001038B2"/>
    <w:rsid w:val="0010458D"/>
    <w:rsid w:val="0012315B"/>
    <w:rsid w:val="00123546"/>
    <w:rsid w:val="001273C4"/>
    <w:rsid w:val="00130BF7"/>
    <w:rsid w:val="00133FCC"/>
    <w:rsid w:val="0014235B"/>
    <w:rsid w:val="001424A7"/>
    <w:rsid w:val="0014256B"/>
    <w:rsid w:val="001472C6"/>
    <w:rsid w:val="001508FB"/>
    <w:rsid w:val="00153C81"/>
    <w:rsid w:val="001555DB"/>
    <w:rsid w:val="001570D5"/>
    <w:rsid w:val="0016098F"/>
    <w:rsid w:val="0016140C"/>
    <w:rsid w:val="00164507"/>
    <w:rsid w:val="00165D34"/>
    <w:rsid w:val="001705B9"/>
    <w:rsid w:val="00170B4F"/>
    <w:rsid w:val="00170EBA"/>
    <w:rsid w:val="001722ED"/>
    <w:rsid w:val="00173ACA"/>
    <w:rsid w:val="00176934"/>
    <w:rsid w:val="00177252"/>
    <w:rsid w:val="00177D92"/>
    <w:rsid w:val="00185770"/>
    <w:rsid w:val="0019172F"/>
    <w:rsid w:val="0019184E"/>
    <w:rsid w:val="00192794"/>
    <w:rsid w:val="0019336B"/>
    <w:rsid w:val="00196B0F"/>
    <w:rsid w:val="001A0F4D"/>
    <w:rsid w:val="001A2BB5"/>
    <w:rsid w:val="001A3173"/>
    <w:rsid w:val="001A75E9"/>
    <w:rsid w:val="001B0E03"/>
    <w:rsid w:val="001B4915"/>
    <w:rsid w:val="001B7AE6"/>
    <w:rsid w:val="001C31DC"/>
    <w:rsid w:val="001C49FD"/>
    <w:rsid w:val="001D450E"/>
    <w:rsid w:val="001E0CB3"/>
    <w:rsid w:val="001F44B4"/>
    <w:rsid w:val="00204C65"/>
    <w:rsid w:val="0020720C"/>
    <w:rsid w:val="002219E3"/>
    <w:rsid w:val="00221C9F"/>
    <w:rsid w:val="00222EA8"/>
    <w:rsid w:val="0022411B"/>
    <w:rsid w:val="00227EE1"/>
    <w:rsid w:val="00245B6F"/>
    <w:rsid w:val="00252516"/>
    <w:rsid w:val="00260106"/>
    <w:rsid w:val="00262683"/>
    <w:rsid w:val="00265307"/>
    <w:rsid w:val="00271D0F"/>
    <w:rsid w:val="002739C6"/>
    <w:rsid w:val="00284FFC"/>
    <w:rsid w:val="00290FBD"/>
    <w:rsid w:val="002923D9"/>
    <w:rsid w:val="0029370E"/>
    <w:rsid w:val="00293ECE"/>
    <w:rsid w:val="00293F13"/>
    <w:rsid w:val="002940DF"/>
    <w:rsid w:val="002A2477"/>
    <w:rsid w:val="002A5EBB"/>
    <w:rsid w:val="002A70B8"/>
    <w:rsid w:val="002C28B8"/>
    <w:rsid w:val="002C3878"/>
    <w:rsid w:val="002C5748"/>
    <w:rsid w:val="002D0A42"/>
    <w:rsid w:val="002D0F0E"/>
    <w:rsid w:val="002D58D5"/>
    <w:rsid w:val="002D6FCF"/>
    <w:rsid w:val="002E0A9D"/>
    <w:rsid w:val="002E3E0D"/>
    <w:rsid w:val="002F0AAD"/>
    <w:rsid w:val="002F1D85"/>
    <w:rsid w:val="002F298B"/>
    <w:rsid w:val="002F4396"/>
    <w:rsid w:val="002F4AF6"/>
    <w:rsid w:val="00302A0A"/>
    <w:rsid w:val="003055FF"/>
    <w:rsid w:val="0031017C"/>
    <w:rsid w:val="003142AC"/>
    <w:rsid w:val="00314BC6"/>
    <w:rsid w:val="0031533E"/>
    <w:rsid w:val="003172BB"/>
    <w:rsid w:val="0032716A"/>
    <w:rsid w:val="0032745E"/>
    <w:rsid w:val="00340CA0"/>
    <w:rsid w:val="00341A7D"/>
    <w:rsid w:val="003508BD"/>
    <w:rsid w:val="00354A63"/>
    <w:rsid w:val="00361E63"/>
    <w:rsid w:val="00362BA5"/>
    <w:rsid w:val="0037107C"/>
    <w:rsid w:val="00371826"/>
    <w:rsid w:val="00373139"/>
    <w:rsid w:val="00377B4D"/>
    <w:rsid w:val="00381DF5"/>
    <w:rsid w:val="00387A3F"/>
    <w:rsid w:val="00391CF6"/>
    <w:rsid w:val="00392372"/>
    <w:rsid w:val="00395615"/>
    <w:rsid w:val="003A073C"/>
    <w:rsid w:val="003A31A8"/>
    <w:rsid w:val="003A57E1"/>
    <w:rsid w:val="003A76AD"/>
    <w:rsid w:val="003B0EE8"/>
    <w:rsid w:val="003D1F5F"/>
    <w:rsid w:val="003D281D"/>
    <w:rsid w:val="003D6912"/>
    <w:rsid w:val="003E7ADD"/>
    <w:rsid w:val="003E7E16"/>
    <w:rsid w:val="003F1B35"/>
    <w:rsid w:val="003F6235"/>
    <w:rsid w:val="00400796"/>
    <w:rsid w:val="00403E8F"/>
    <w:rsid w:val="0040449B"/>
    <w:rsid w:val="00407F23"/>
    <w:rsid w:val="00411DDD"/>
    <w:rsid w:val="00421D65"/>
    <w:rsid w:val="00422532"/>
    <w:rsid w:val="00424651"/>
    <w:rsid w:val="00425496"/>
    <w:rsid w:val="00426C46"/>
    <w:rsid w:val="00430865"/>
    <w:rsid w:val="004379D4"/>
    <w:rsid w:val="004473B6"/>
    <w:rsid w:val="004511E6"/>
    <w:rsid w:val="00453907"/>
    <w:rsid w:val="00454A42"/>
    <w:rsid w:val="00456E08"/>
    <w:rsid w:val="00461156"/>
    <w:rsid w:val="00461A46"/>
    <w:rsid w:val="00461A67"/>
    <w:rsid w:val="00466D46"/>
    <w:rsid w:val="00471CDE"/>
    <w:rsid w:val="0048256D"/>
    <w:rsid w:val="00482ED6"/>
    <w:rsid w:val="00487E6C"/>
    <w:rsid w:val="004926EA"/>
    <w:rsid w:val="00495CC3"/>
    <w:rsid w:val="00495F0C"/>
    <w:rsid w:val="004B5821"/>
    <w:rsid w:val="004B7367"/>
    <w:rsid w:val="004C3AB9"/>
    <w:rsid w:val="004C517F"/>
    <w:rsid w:val="004E356B"/>
    <w:rsid w:val="004E525D"/>
    <w:rsid w:val="004E7B16"/>
    <w:rsid w:val="004F1735"/>
    <w:rsid w:val="004F2F0C"/>
    <w:rsid w:val="004F61D1"/>
    <w:rsid w:val="004F7E68"/>
    <w:rsid w:val="00500B91"/>
    <w:rsid w:val="005015C3"/>
    <w:rsid w:val="0050314B"/>
    <w:rsid w:val="00510CD7"/>
    <w:rsid w:val="005135D7"/>
    <w:rsid w:val="00514960"/>
    <w:rsid w:val="00515550"/>
    <w:rsid w:val="00516F76"/>
    <w:rsid w:val="00521799"/>
    <w:rsid w:val="00523E10"/>
    <w:rsid w:val="00524E55"/>
    <w:rsid w:val="00527D1D"/>
    <w:rsid w:val="0053169D"/>
    <w:rsid w:val="0053731C"/>
    <w:rsid w:val="0054202C"/>
    <w:rsid w:val="00554709"/>
    <w:rsid w:val="00560008"/>
    <w:rsid w:val="00570F87"/>
    <w:rsid w:val="00571CA0"/>
    <w:rsid w:val="0058340B"/>
    <w:rsid w:val="005845B5"/>
    <w:rsid w:val="00586579"/>
    <w:rsid w:val="00587EF0"/>
    <w:rsid w:val="00593575"/>
    <w:rsid w:val="0059371D"/>
    <w:rsid w:val="005A5888"/>
    <w:rsid w:val="005B0D5E"/>
    <w:rsid w:val="005B2D42"/>
    <w:rsid w:val="005B37D6"/>
    <w:rsid w:val="005B6760"/>
    <w:rsid w:val="005C703E"/>
    <w:rsid w:val="005D2C82"/>
    <w:rsid w:val="005D2D0D"/>
    <w:rsid w:val="005D4F33"/>
    <w:rsid w:val="005D7472"/>
    <w:rsid w:val="005D75CC"/>
    <w:rsid w:val="005D7DD7"/>
    <w:rsid w:val="005E70EF"/>
    <w:rsid w:val="005E7906"/>
    <w:rsid w:val="005F4ABA"/>
    <w:rsid w:val="005F64F8"/>
    <w:rsid w:val="00607716"/>
    <w:rsid w:val="00613734"/>
    <w:rsid w:val="00613A42"/>
    <w:rsid w:val="0061529E"/>
    <w:rsid w:val="00617DDA"/>
    <w:rsid w:val="00620CBB"/>
    <w:rsid w:val="006229E8"/>
    <w:rsid w:val="006351E4"/>
    <w:rsid w:val="00635432"/>
    <w:rsid w:val="00636FA1"/>
    <w:rsid w:val="00637E26"/>
    <w:rsid w:val="006413BC"/>
    <w:rsid w:val="00642C2A"/>
    <w:rsid w:val="006502A1"/>
    <w:rsid w:val="0065335F"/>
    <w:rsid w:val="00654E9B"/>
    <w:rsid w:val="00654F6E"/>
    <w:rsid w:val="00655E5D"/>
    <w:rsid w:val="00661DC1"/>
    <w:rsid w:val="00662DDF"/>
    <w:rsid w:val="006647A9"/>
    <w:rsid w:val="00664B56"/>
    <w:rsid w:val="00667727"/>
    <w:rsid w:val="006736DA"/>
    <w:rsid w:val="00680430"/>
    <w:rsid w:val="006805CF"/>
    <w:rsid w:val="006859E5"/>
    <w:rsid w:val="0068642A"/>
    <w:rsid w:val="0069275F"/>
    <w:rsid w:val="006A4758"/>
    <w:rsid w:val="006B113E"/>
    <w:rsid w:val="006B24D6"/>
    <w:rsid w:val="006B5C0A"/>
    <w:rsid w:val="006C04E0"/>
    <w:rsid w:val="006C169A"/>
    <w:rsid w:val="006C38C6"/>
    <w:rsid w:val="006D5327"/>
    <w:rsid w:val="006D6AD5"/>
    <w:rsid w:val="006F28CF"/>
    <w:rsid w:val="00700A8A"/>
    <w:rsid w:val="00701301"/>
    <w:rsid w:val="0070473A"/>
    <w:rsid w:val="00711654"/>
    <w:rsid w:val="00715031"/>
    <w:rsid w:val="00720EC0"/>
    <w:rsid w:val="0072382D"/>
    <w:rsid w:val="007255FA"/>
    <w:rsid w:val="00726C6E"/>
    <w:rsid w:val="00727DD5"/>
    <w:rsid w:val="00731524"/>
    <w:rsid w:val="0073299F"/>
    <w:rsid w:val="00745D81"/>
    <w:rsid w:val="00760690"/>
    <w:rsid w:val="0078198F"/>
    <w:rsid w:val="007848D4"/>
    <w:rsid w:val="00786DA4"/>
    <w:rsid w:val="00791EA1"/>
    <w:rsid w:val="007943E2"/>
    <w:rsid w:val="007A0AED"/>
    <w:rsid w:val="007A6E87"/>
    <w:rsid w:val="007B099F"/>
    <w:rsid w:val="007B1F5D"/>
    <w:rsid w:val="007C2D63"/>
    <w:rsid w:val="007C6E79"/>
    <w:rsid w:val="007C7A0E"/>
    <w:rsid w:val="007D0F29"/>
    <w:rsid w:val="007D22DD"/>
    <w:rsid w:val="007D5838"/>
    <w:rsid w:val="007E2975"/>
    <w:rsid w:val="007F0220"/>
    <w:rsid w:val="007F1662"/>
    <w:rsid w:val="007F2A84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29CC"/>
    <w:rsid w:val="00844231"/>
    <w:rsid w:val="0084431B"/>
    <w:rsid w:val="0084634C"/>
    <w:rsid w:val="00846DBF"/>
    <w:rsid w:val="00853BA0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3A38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5CCC"/>
    <w:rsid w:val="009464D2"/>
    <w:rsid w:val="009467EF"/>
    <w:rsid w:val="009470B7"/>
    <w:rsid w:val="009536CD"/>
    <w:rsid w:val="00953887"/>
    <w:rsid w:val="009613C7"/>
    <w:rsid w:val="0097596A"/>
    <w:rsid w:val="00976A6B"/>
    <w:rsid w:val="009827E5"/>
    <w:rsid w:val="00983333"/>
    <w:rsid w:val="0098409E"/>
    <w:rsid w:val="00994AE7"/>
    <w:rsid w:val="00995D59"/>
    <w:rsid w:val="009A0324"/>
    <w:rsid w:val="009B370F"/>
    <w:rsid w:val="009B395D"/>
    <w:rsid w:val="009C12D0"/>
    <w:rsid w:val="009C31D2"/>
    <w:rsid w:val="009D0BB6"/>
    <w:rsid w:val="009D47B8"/>
    <w:rsid w:val="009D77DA"/>
    <w:rsid w:val="009E0673"/>
    <w:rsid w:val="009E2DAD"/>
    <w:rsid w:val="009E3F4C"/>
    <w:rsid w:val="009E70DC"/>
    <w:rsid w:val="009F3EC5"/>
    <w:rsid w:val="00A017F4"/>
    <w:rsid w:val="00A01D1F"/>
    <w:rsid w:val="00A04F69"/>
    <w:rsid w:val="00A06418"/>
    <w:rsid w:val="00A151A9"/>
    <w:rsid w:val="00A165E3"/>
    <w:rsid w:val="00A20045"/>
    <w:rsid w:val="00A26862"/>
    <w:rsid w:val="00A301DD"/>
    <w:rsid w:val="00A335D1"/>
    <w:rsid w:val="00A33F3A"/>
    <w:rsid w:val="00A36DEF"/>
    <w:rsid w:val="00A46BFC"/>
    <w:rsid w:val="00A65B9F"/>
    <w:rsid w:val="00A70AAC"/>
    <w:rsid w:val="00A71DC9"/>
    <w:rsid w:val="00A741A8"/>
    <w:rsid w:val="00A76402"/>
    <w:rsid w:val="00A76DD7"/>
    <w:rsid w:val="00A82DD5"/>
    <w:rsid w:val="00A82ED7"/>
    <w:rsid w:val="00A8329C"/>
    <w:rsid w:val="00A8548F"/>
    <w:rsid w:val="00A857F0"/>
    <w:rsid w:val="00A86F19"/>
    <w:rsid w:val="00A906B6"/>
    <w:rsid w:val="00A90881"/>
    <w:rsid w:val="00A91E5E"/>
    <w:rsid w:val="00A932B4"/>
    <w:rsid w:val="00A9370C"/>
    <w:rsid w:val="00AA09E9"/>
    <w:rsid w:val="00AA1C60"/>
    <w:rsid w:val="00AA3909"/>
    <w:rsid w:val="00AA5E74"/>
    <w:rsid w:val="00AB0E18"/>
    <w:rsid w:val="00AB27FB"/>
    <w:rsid w:val="00AB74F2"/>
    <w:rsid w:val="00AB7C43"/>
    <w:rsid w:val="00AC500A"/>
    <w:rsid w:val="00AD6ED7"/>
    <w:rsid w:val="00AD77FA"/>
    <w:rsid w:val="00AE5C87"/>
    <w:rsid w:val="00AE6C25"/>
    <w:rsid w:val="00AF08A7"/>
    <w:rsid w:val="00AF1172"/>
    <w:rsid w:val="00AF6B2D"/>
    <w:rsid w:val="00B02FC3"/>
    <w:rsid w:val="00B03C23"/>
    <w:rsid w:val="00B03CAC"/>
    <w:rsid w:val="00B0421E"/>
    <w:rsid w:val="00B04B1E"/>
    <w:rsid w:val="00B167BD"/>
    <w:rsid w:val="00B24567"/>
    <w:rsid w:val="00B25B53"/>
    <w:rsid w:val="00B31219"/>
    <w:rsid w:val="00B44C45"/>
    <w:rsid w:val="00B46F3D"/>
    <w:rsid w:val="00B51696"/>
    <w:rsid w:val="00B52697"/>
    <w:rsid w:val="00B55513"/>
    <w:rsid w:val="00B57E2D"/>
    <w:rsid w:val="00B6530C"/>
    <w:rsid w:val="00B6795B"/>
    <w:rsid w:val="00B73D22"/>
    <w:rsid w:val="00B74843"/>
    <w:rsid w:val="00B76A75"/>
    <w:rsid w:val="00B81956"/>
    <w:rsid w:val="00B865CF"/>
    <w:rsid w:val="00B86C56"/>
    <w:rsid w:val="00B87923"/>
    <w:rsid w:val="00B91EA9"/>
    <w:rsid w:val="00B95B1F"/>
    <w:rsid w:val="00BA4376"/>
    <w:rsid w:val="00BB03AC"/>
    <w:rsid w:val="00BB1865"/>
    <w:rsid w:val="00BB3751"/>
    <w:rsid w:val="00BC02D3"/>
    <w:rsid w:val="00BC1333"/>
    <w:rsid w:val="00BC24A5"/>
    <w:rsid w:val="00BC6485"/>
    <w:rsid w:val="00BC7534"/>
    <w:rsid w:val="00BD0D4B"/>
    <w:rsid w:val="00BD4C47"/>
    <w:rsid w:val="00BD525E"/>
    <w:rsid w:val="00BD783C"/>
    <w:rsid w:val="00BE0BDE"/>
    <w:rsid w:val="00BE1717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140D"/>
    <w:rsid w:val="00C626C9"/>
    <w:rsid w:val="00C652C1"/>
    <w:rsid w:val="00C66D48"/>
    <w:rsid w:val="00C706BE"/>
    <w:rsid w:val="00C7522B"/>
    <w:rsid w:val="00C767BB"/>
    <w:rsid w:val="00C76BA2"/>
    <w:rsid w:val="00C82ED0"/>
    <w:rsid w:val="00C86D2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2C69"/>
    <w:rsid w:val="00CB3B1D"/>
    <w:rsid w:val="00CB418D"/>
    <w:rsid w:val="00CB79EE"/>
    <w:rsid w:val="00CC0667"/>
    <w:rsid w:val="00CD0248"/>
    <w:rsid w:val="00CD04DC"/>
    <w:rsid w:val="00CD697C"/>
    <w:rsid w:val="00CE04A9"/>
    <w:rsid w:val="00CE1214"/>
    <w:rsid w:val="00CE5A5D"/>
    <w:rsid w:val="00CF0AC4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4B75"/>
    <w:rsid w:val="00D36909"/>
    <w:rsid w:val="00D404BE"/>
    <w:rsid w:val="00D43751"/>
    <w:rsid w:val="00D43FEC"/>
    <w:rsid w:val="00D45789"/>
    <w:rsid w:val="00D50576"/>
    <w:rsid w:val="00D52204"/>
    <w:rsid w:val="00D5285E"/>
    <w:rsid w:val="00D53065"/>
    <w:rsid w:val="00D6201B"/>
    <w:rsid w:val="00D6712E"/>
    <w:rsid w:val="00D749F3"/>
    <w:rsid w:val="00D77E75"/>
    <w:rsid w:val="00D86543"/>
    <w:rsid w:val="00D9050A"/>
    <w:rsid w:val="00D93D95"/>
    <w:rsid w:val="00D9545A"/>
    <w:rsid w:val="00D956DF"/>
    <w:rsid w:val="00D95FA7"/>
    <w:rsid w:val="00DA284A"/>
    <w:rsid w:val="00DA28FE"/>
    <w:rsid w:val="00DB652C"/>
    <w:rsid w:val="00DC3DCB"/>
    <w:rsid w:val="00DC41C3"/>
    <w:rsid w:val="00DC7A65"/>
    <w:rsid w:val="00DD02A1"/>
    <w:rsid w:val="00DD1A1C"/>
    <w:rsid w:val="00DD5374"/>
    <w:rsid w:val="00DD7BBE"/>
    <w:rsid w:val="00DE08FB"/>
    <w:rsid w:val="00DE4754"/>
    <w:rsid w:val="00DE4A46"/>
    <w:rsid w:val="00DE6110"/>
    <w:rsid w:val="00DE748D"/>
    <w:rsid w:val="00DF0308"/>
    <w:rsid w:val="00E0282A"/>
    <w:rsid w:val="00E108C4"/>
    <w:rsid w:val="00E129B8"/>
    <w:rsid w:val="00E12CF0"/>
    <w:rsid w:val="00E1528A"/>
    <w:rsid w:val="00E16ACA"/>
    <w:rsid w:val="00E20DEF"/>
    <w:rsid w:val="00E213AD"/>
    <w:rsid w:val="00E21E92"/>
    <w:rsid w:val="00E227BF"/>
    <w:rsid w:val="00E2301E"/>
    <w:rsid w:val="00E31056"/>
    <w:rsid w:val="00E353CF"/>
    <w:rsid w:val="00E374B3"/>
    <w:rsid w:val="00E50563"/>
    <w:rsid w:val="00E54414"/>
    <w:rsid w:val="00E57303"/>
    <w:rsid w:val="00E60C3C"/>
    <w:rsid w:val="00E62C70"/>
    <w:rsid w:val="00E64CF2"/>
    <w:rsid w:val="00E6766A"/>
    <w:rsid w:val="00E67C83"/>
    <w:rsid w:val="00E734BC"/>
    <w:rsid w:val="00E812C9"/>
    <w:rsid w:val="00E81D5F"/>
    <w:rsid w:val="00E87057"/>
    <w:rsid w:val="00E92A49"/>
    <w:rsid w:val="00E92C21"/>
    <w:rsid w:val="00EA165A"/>
    <w:rsid w:val="00EA18AD"/>
    <w:rsid w:val="00EA1BCD"/>
    <w:rsid w:val="00EA461F"/>
    <w:rsid w:val="00EA5168"/>
    <w:rsid w:val="00EB27D0"/>
    <w:rsid w:val="00EB3292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120"/>
    <w:rsid w:val="00EE7CCF"/>
    <w:rsid w:val="00EF4E18"/>
    <w:rsid w:val="00EF6429"/>
    <w:rsid w:val="00EF6989"/>
    <w:rsid w:val="00EF6F02"/>
    <w:rsid w:val="00F01A0A"/>
    <w:rsid w:val="00F03936"/>
    <w:rsid w:val="00F04D2E"/>
    <w:rsid w:val="00F05B38"/>
    <w:rsid w:val="00F064A6"/>
    <w:rsid w:val="00F07A27"/>
    <w:rsid w:val="00F21565"/>
    <w:rsid w:val="00F21A6F"/>
    <w:rsid w:val="00F222B1"/>
    <w:rsid w:val="00F25DD8"/>
    <w:rsid w:val="00F267DE"/>
    <w:rsid w:val="00F3030D"/>
    <w:rsid w:val="00F30BF0"/>
    <w:rsid w:val="00F33E1E"/>
    <w:rsid w:val="00F3528B"/>
    <w:rsid w:val="00F40687"/>
    <w:rsid w:val="00F42ECE"/>
    <w:rsid w:val="00F46B6C"/>
    <w:rsid w:val="00F47774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7AB9"/>
    <w:rsid w:val="00F9013E"/>
    <w:rsid w:val="00F9558C"/>
    <w:rsid w:val="00FA7BCA"/>
    <w:rsid w:val="00FB4FBF"/>
    <w:rsid w:val="00FB66E8"/>
    <w:rsid w:val="00FC1E80"/>
    <w:rsid w:val="00FC2AAF"/>
    <w:rsid w:val="00FC47E4"/>
    <w:rsid w:val="00FD105F"/>
    <w:rsid w:val="00FD1697"/>
    <w:rsid w:val="00FD4B59"/>
    <w:rsid w:val="00FD5821"/>
    <w:rsid w:val="00FD7A20"/>
    <w:rsid w:val="00FE3060"/>
    <w:rsid w:val="00FE3DEB"/>
    <w:rsid w:val="00FE553D"/>
    <w:rsid w:val="00FE76CA"/>
    <w:rsid w:val="00FF14EA"/>
    <w:rsid w:val="00FF22C4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3</Pages>
  <Words>662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Paweł Matak</cp:lastModifiedBy>
  <cp:revision>128</cp:revision>
  <cp:lastPrinted>2016-11-29T15:51:00Z</cp:lastPrinted>
  <dcterms:created xsi:type="dcterms:W3CDTF">2023-04-26T19:38:00Z</dcterms:created>
  <dcterms:modified xsi:type="dcterms:W3CDTF">2025-09-08T10:04:00Z</dcterms:modified>
</cp:coreProperties>
</file>