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FD67" w14:textId="5B33BB8C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8604DE">
        <w:rPr>
          <w:rFonts w:asciiTheme="minorHAnsi" w:hAnsiTheme="minorHAnsi"/>
          <w:b/>
          <w:color w:val="FF0000"/>
          <w:sz w:val="24"/>
          <w:szCs w:val="24"/>
        </w:rPr>
        <w:t>1</w:t>
      </w:r>
      <w:r w:rsidR="003F1C16">
        <w:rPr>
          <w:rFonts w:asciiTheme="minorHAnsi" w:hAnsiTheme="minorHAnsi"/>
          <w:b/>
          <w:color w:val="FF0000"/>
          <w:sz w:val="24"/>
          <w:szCs w:val="24"/>
        </w:rPr>
        <w:t>6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8604DE">
        <w:rPr>
          <w:rFonts w:asciiTheme="minorHAnsi" w:hAnsiTheme="minorHAnsi"/>
          <w:b/>
          <w:sz w:val="24"/>
          <w:szCs w:val="24"/>
        </w:rPr>
        <w:t>5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125AE191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DE1400">
        <w:rPr>
          <w:rFonts w:asciiTheme="minorHAnsi" w:hAnsiTheme="minorHAnsi"/>
          <w:sz w:val="24"/>
          <w:szCs w:val="24"/>
        </w:rPr>
        <w:t xml:space="preserve"> </w:t>
      </w:r>
      <w:r w:rsidR="00DE1400" w:rsidRPr="00DE1400">
        <w:rPr>
          <w:rFonts w:asciiTheme="minorHAnsi" w:hAnsiTheme="minorHAnsi"/>
          <w:sz w:val="24"/>
          <w:szCs w:val="24"/>
        </w:rPr>
        <w:t>2025/BZP 00413234/01 z dnia 2025-09-09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A48FB47" w14:textId="0F63FE70" w:rsidR="009642EE" w:rsidRPr="00D538F8" w:rsidRDefault="00240577" w:rsidP="00D538F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0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26E90DFE" w14:textId="77777777" w:rsidR="008604DE" w:rsidRDefault="00816C53" w:rsidP="008604D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</w:t>
            </w:r>
          </w:p>
          <w:p w14:paraId="2F807105" w14:textId="55CA9B52" w:rsidR="00240577" w:rsidRPr="00864A46" w:rsidRDefault="00240577" w:rsidP="008604D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</w:t>
            </w:r>
          </w:p>
          <w:p w14:paraId="6D7C8CBA" w14:textId="775AB9A2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550C94F1" w:rsidR="00240577" w:rsidRPr="00FB11A7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8604DE" w:rsidRPr="008604DE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Przygotowywanie w pomieszczeniach kuchennych SP w Woli Rasztowskiej i wydawanie całodziennego wyżywienia dla oddziałów przedszkolnych oraz jednodaniowych obiadów dla uczniów Szkoły Podstawowej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>opłat lokalnych, o</w:t>
      </w:r>
      <w:r w:rsidR="00F30C19">
        <w:rPr>
          <w:rFonts w:asciiTheme="minorHAnsi" w:hAnsiTheme="minorHAnsi"/>
          <w:sz w:val="24"/>
          <w:szCs w:val="24"/>
        </w:rPr>
        <w:t xml:space="preserve"> </w:t>
      </w:r>
      <w:r w:rsidR="00812260" w:rsidRPr="00864A46">
        <w:rPr>
          <w:rFonts w:asciiTheme="minorHAnsi" w:hAnsiTheme="minorHAnsi"/>
          <w:sz w:val="24"/>
          <w:szCs w:val="24"/>
        </w:rPr>
        <w:t xml:space="preserve">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41AFE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53A125B" w14:textId="77777777" w:rsidR="00FB11A7" w:rsidRDefault="00FB11A7" w:rsidP="00240577">
      <w:pPr>
        <w:rPr>
          <w:rFonts w:asciiTheme="minorHAnsi" w:hAnsiTheme="minorHAnsi"/>
          <w:sz w:val="24"/>
          <w:szCs w:val="24"/>
        </w:rPr>
      </w:pPr>
    </w:p>
    <w:p w14:paraId="4AC36AAA" w14:textId="77777777" w:rsidR="00F30C19" w:rsidRDefault="00F30C19" w:rsidP="00240577">
      <w:pPr>
        <w:rPr>
          <w:rFonts w:asciiTheme="minorHAnsi" w:hAnsiTheme="minorHAnsi"/>
          <w:sz w:val="24"/>
          <w:szCs w:val="24"/>
        </w:rPr>
      </w:pPr>
    </w:p>
    <w:p w14:paraId="7413F7C8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0115798A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68508B6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203084B9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10130117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B03077D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EFFB704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BF396B1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56B80D8C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F151837" w14:textId="59859D4A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8604DE" w:rsidRDefault="00240577" w:rsidP="0070473A">
      <w:pPr>
        <w:rPr>
          <w:rFonts w:asciiTheme="minorHAnsi" w:hAnsiTheme="minorHAnsi"/>
          <w:iCs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8604DE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D586" w14:textId="77777777" w:rsidR="00340CA0" w:rsidRDefault="00DE1400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DE1400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D3C95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157FA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95EE8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1C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A7220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40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C7208"/>
    <w:rsid w:val="005D646A"/>
    <w:rsid w:val="005D75CC"/>
    <w:rsid w:val="005D782F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86778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66BCC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039F"/>
    <w:rsid w:val="007E2D9F"/>
    <w:rsid w:val="007E3771"/>
    <w:rsid w:val="007F0935"/>
    <w:rsid w:val="00801BD4"/>
    <w:rsid w:val="008042E3"/>
    <w:rsid w:val="008048A0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04DE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4A2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065BE"/>
    <w:rsid w:val="00A22C98"/>
    <w:rsid w:val="00A33F3A"/>
    <w:rsid w:val="00A35A7A"/>
    <w:rsid w:val="00A44981"/>
    <w:rsid w:val="00A45234"/>
    <w:rsid w:val="00A70470"/>
    <w:rsid w:val="00A7593B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1AFE"/>
    <w:rsid w:val="00C43C20"/>
    <w:rsid w:val="00C44A8E"/>
    <w:rsid w:val="00C5538B"/>
    <w:rsid w:val="00C626C9"/>
    <w:rsid w:val="00C634FE"/>
    <w:rsid w:val="00C706B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2F7E"/>
    <w:rsid w:val="00CB418D"/>
    <w:rsid w:val="00CC0667"/>
    <w:rsid w:val="00CC1949"/>
    <w:rsid w:val="00CD3A9F"/>
    <w:rsid w:val="00CE5A5D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538F8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400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51E6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C19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11A7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118</cp:revision>
  <cp:lastPrinted>2016-09-07T13:46:00Z</cp:lastPrinted>
  <dcterms:created xsi:type="dcterms:W3CDTF">2021-08-08T18:36:00Z</dcterms:created>
  <dcterms:modified xsi:type="dcterms:W3CDTF">2025-09-09T09:13:00Z</dcterms:modified>
</cp:coreProperties>
</file>