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40A4" w14:textId="68698D46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B77F94">
        <w:rPr>
          <w:rFonts w:ascii="Calibri" w:hAnsi="Calibri"/>
          <w:b/>
          <w:color w:val="FF0000"/>
          <w:sz w:val="24"/>
          <w:szCs w:val="24"/>
        </w:rPr>
        <w:t>1</w:t>
      </w:r>
      <w:r w:rsidR="00E3074C">
        <w:rPr>
          <w:rFonts w:ascii="Calibri" w:hAnsi="Calibri"/>
          <w:b/>
          <w:color w:val="FF0000"/>
          <w:sz w:val="24"/>
          <w:szCs w:val="24"/>
        </w:rPr>
        <w:t>6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B77F94">
        <w:rPr>
          <w:rFonts w:ascii="Calibri" w:hAnsi="Calibri"/>
          <w:b/>
          <w:sz w:val="24"/>
          <w:szCs w:val="24"/>
        </w:rPr>
        <w:t>5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6D302398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0844E1">
        <w:rPr>
          <w:rFonts w:ascii="Calibri" w:hAnsi="Calibri"/>
          <w:sz w:val="24"/>
          <w:szCs w:val="24"/>
        </w:rPr>
        <w:t xml:space="preserve"> </w:t>
      </w:r>
      <w:r w:rsidR="000844E1" w:rsidRPr="000844E1">
        <w:rPr>
          <w:rFonts w:ascii="Calibri" w:hAnsi="Calibri"/>
          <w:sz w:val="24"/>
          <w:szCs w:val="24"/>
        </w:rPr>
        <w:t>2025/BZP 00413234/01 z dnia 2025-09-09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1EF01E7F" w:rsidR="007677AD" w:rsidRPr="00BC5CCB" w:rsidRDefault="00B31AF0" w:rsidP="00A425B8">
      <w:pPr>
        <w:spacing w:before="120" w:line="276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B77F94" w:rsidRPr="00B77F94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Przygotowywanie w pomieszczeniach kuchennych SP w Woli Rasztowskiej i wydawanie całodziennego wyżywienia dla oddziałów przedszkolnych oraz jednodaniowych obiadów dla uczniów Szkoły Podstawowej</w:t>
      </w:r>
      <w:r w:rsidR="00AA0911" w:rsidRPr="00887CBD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179D0026" w14:textId="27960F4B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439544E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066430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43F4496" w14:textId="77777777" w:rsidR="004F52B8" w:rsidRDefault="004F52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7701E444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225E12" w:rsidRDefault="00162FB8" w:rsidP="00162FB8">
      <w:pPr>
        <w:rPr>
          <w:rFonts w:ascii="Calibri" w:hAnsi="Calibri"/>
          <w:b/>
          <w:iCs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0844E1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44E1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66795"/>
    <w:rsid w:val="00176934"/>
    <w:rsid w:val="0018188C"/>
    <w:rsid w:val="00185770"/>
    <w:rsid w:val="0019184E"/>
    <w:rsid w:val="0019336B"/>
    <w:rsid w:val="001A577E"/>
    <w:rsid w:val="001B790B"/>
    <w:rsid w:val="001B7AE6"/>
    <w:rsid w:val="001C146B"/>
    <w:rsid w:val="001D450E"/>
    <w:rsid w:val="001E3057"/>
    <w:rsid w:val="001E3195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25E12"/>
    <w:rsid w:val="00247F43"/>
    <w:rsid w:val="00253901"/>
    <w:rsid w:val="00257006"/>
    <w:rsid w:val="00260815"/>
    <w:rsid w:val="002804C2"/>
    <w:rsid w:val="002848CC"/>
    <w:rsid w:val="00284FFC"/>
    <w:rsid w:val="00290FBD"/>
    <w:rsid w:val="0029370E"/>
    <w:rsid w:val="00293ECE"/>
    <w:rsid w:val="00295EE8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2372"/>
    <w:rsid w:val="003E0591"/>
    <w:rsid w:val="003E54BC"/>
    <w:rsid w:val="003E6E0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73495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21799"/>
    <w:rsid w:val="00527D1D"/>
    <w:rsid w:val="00536F6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BE7"/>
    <w:rsid w:val="005C2C7E"/>
    <w:rsid w:val="005C415D"/>
    <w:rsid w:val="005C703E"/>
    <w:rsid w:val="005D468B"/>
    <w:rsid w:val="005D67BF"/>
    <w:rsid w:val="005D75CC"/>
    <w:rsid w:val="005D782F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41C1"/>
    <w:rsid w:val="0065335F"/>
    <w:rsid w:val="00654E9B"/>
    <w:rsid w:val="00654F6E"/>
    <w:rsid w:val="00655E5D"/>
    <w:rsid w:val="00661DC1"/>
    <w:rsid w:val="00670AD8"/>
    <w:rsid w:val="00673195"/>
    <w:rsid w:val="006736DA"/>
    <w:rsid w:val="00675A8E"/>
    <w:rsid w:val="006805CF"/>
    <w:rsid w:val="00681BF3"/>
    <w:rsid w:val="006848D3"/>
    <w:rsid w:val="0068600D"/>
    <w:rsid w:val="0068642A"/>
    <w:rsid w:val="00686778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52183"/>
    <w:rsid w:val="00760690"/>
    <w:rsid w:val="007677AD"/>
    <w:rsid w:val="00784307"/>
    <w:rsid w:val="007848D4"/>
    <w:rsid w:val="007920C6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048A0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164F8"/>
    <w:rsid w:val="00A2746E"/>
    <w:rsid w:val="00A33F3A"/>
    <w:rsid w:val="00A425B8"/>
    <w:rsid w:val="00A4428F"/>
    <w:rsid w:val="00A44981"/>
    <w:rsid w:val="00A45C2A"/>
    <w:rsid w:val="00A563E4"/>
    <w:rsid w:val="00A678E8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B328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07E3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77F94"/>
    <w:rsid w:val="00B865CF"/>
    <w:rsid w:val="00B86C56"/>
    <w:rsid w:val="00BA4376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5CCB"/>
    <w:rsid w:val="00BC7534"/>
    <w:rsid w:val="00BD0D4B"/>
    <w:rsid w:val="00BD525E"/>
    <w:rsid w:val="00BE6A38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06BE"/>
    <w:rsid w:val="00C767BB"/>
    <w:rsid w:val="00C76BA2"/>
    <w:rsid w:val="00C82ED0"/>
    <w:rsid w:val="00C83350"/>
    <w:rsid w:val="00C94178"/>
    <w:rsid w:val="00C95D9C"/>
    <w:rsid w:val="00C96348"/>
    <w:rsid w:val="00CA1CCC"/>
    <w:rsid w:val="00CB418D"/>
    <w:rsid w:val="00CC0667"/>
    <w:rsid w:val="00CD000A"/>
    <w:rsid w:val="00CE1820"/>
    <w:rsid w:val="00CE5A5D"/>
    <w:rsid w:val="00D00FC9"/>
    <w:rsid w:val="00D0745A"/>
    <w:rsid w:val="00D07BA6"/>
    <w:rsid w:val="00D12045"/>
    <w:rsid w:val="00D163A8"/>
    <w:rsid w:val="00D168CA"/>
    <w:rsid w:val="00D21150"/>
    <w:rsid w:val="00D21C11"/>
    <w:rsid w:val="00D316BB"/>
    <w:rsid w:val="00D31F1A"/>
    <w:rsid w:val="00D36909"/>
    <w:rsid w:val="00D404BE"/>
    <w:rsid w:val="00D44C39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4067"/>
    <w:rsid w:val="00DC7BB7"/>
    <w:rsid w:val="00DD02A1"/>
    <w:rsid w:val="00DD1A1C"/>
    <w:rsid w:val="00DE08FB"/>
    <w:rsid w:val="00DE1230"/>
    <w:rsid w:val="00DE4754"/>
    <w:rsid w:val="00DE748D"/>
    <w:rsid w:val="00DF0308"/>
    <w:rsid w:val="00E12CF0"/>
    <w:rsid w:val="00E227BF"/>
    <w:rsid w:val="00E27980"/>
    <w:rsid w:val="00E3074C"/>
    <w:rsid w:val="00E31056"/>
    <w:rsid w:val="00E4025E"/>
    <w:rsid w:val="00E40F55"/>
    <w:rsid w:val="00E456AB"/>
    <w:rsid w:val="00E50563"/>
    <w:rsid w:val="00E54414"/>
    <w:rsid w:val="00E6688A"/>
    <w:rsid w:val="00E67C83"/>
    <w:rsid w:val="00E74AA4"/>
    <w:rsid w:val="00E84220"/>
    <w:rsid w:val="00E87057"/>
    <w:rsid w:val="00E92A49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073A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3572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217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344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55</cp:revision>
  <cp:lastPrinted>2012-01-20T09:48:00Z</cp:lastPrinted>
  <dcterms:created xsi:type="dcterms:W3CDTF">2023-04-26T19:11:00Z</dcterms:created>
  <dcterms:modified xsi:type="dcterms:W3CDTF">2025-09-09T09:13:00Z</dcterms:modified>
</cp:coreProperties>
</file>