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B3B8" w14:textId="7D1C8031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A33F30">
        <w:rPr>
          <w:rFonts w:asciiTheme="minorHAnsi" w:hAnsiTheme="minorHAnsi"/>
          <w:b/>
          <w:color w:val="FF0000"/>
          <w:sz w:val="24"/>
          <w:szCs w:val="24"/>
        </w:rPr>
        <w:t>1</w:t>
      </w:r>
      <w:r w:rsidR="007D09A2">
        <w:rPr>
          <w:rFonts w:asciiTheme="minorHAnsi" w:hAnsiTheme="minorHAnsi"/>
          <w:b/>
          <w:color w:val="FF0000"/>
          <w:sz w:val="24"/>
          <w:szCs w:val="24"/>
        </w:rPr>
        <w:t>6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A33F30">
        <w:rPr>
          <w:rFonts w:asciiTheme="minorHAnsi" w:hAnsiTheme="minorHAnsi"/>
          <w:b/>
          <w:sz w:val="24"/>
          <w:szCs w:val="24"/>
        </w:rPr>
        <w:t>5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7EAF75F9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E84ED3">
        <w:rPr>
          <w:rFonts w:asciiTheme="minorHAnsi" w:hAnsiTheme="minorHAnsi"/>
          <w:sz w:val="24"/>
          <w:szCs w:val="24"/>
        </w:rPr>
        <w:t xml:space="preserve"> </w:t>
      </w:r>
      <w:r w:rsidR="00E84ED3" w:rsidRPr="00E84ED3">
        <w:rPr>
          <w:rFonts w:asciiTheme="minorHAnsi" w:hAnsiTheme="minorHAnsi"/>
          <w:sz w:val="24"/>
          <w:szCs w:val="24"/>
        </w:rPr>
        <w:t>2025/BZP 00413234/01 z dnia 2025-09-09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</w:tcPr>
          <w:p w14:paraId="430739B7" w14:textId="203ABE30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585B1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B0ECD76" w:rsidR="005E6B15" w:rsidRPr="00E00280" w:rsidRDefault="005E6B15" w:rsidP="00A33F3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  <w:r w:rsidR="00A33F3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  <w:p w14:paraId="48C71EFE" w14:textId="77777777" w:rsidR="00A33F30" w:rsidRDefault="00A33F30" w:rsidP="00A33F3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</w:p>
          <w:p w14:paraId="5FC311C4" w14:textId="08D0AE9B" w:rsidR="005E6B15" w:rsidRPr="00E00280" w:rsidRDefault="005E6B15" w:rsidP="00A33F3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  <w:r w:rsidR="00A33F3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  <w:p w14:paraId="1169ADFA" w14:textId="77777777" w:rsidR="00A33F30" w:rsidRDefault="00A33F30" w:rsidP="00A33F30">
            <w:pPr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</w:pPr>
          </w:p>
          <w:p w14:paraId="598D800B" w14:textId="19FCC6F7" w:rsidR="005E6B15" w:rsidRPr="00E00280" w:rsidRDefault="005E6B15" w:rsidP="00A33F30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</w:t>
            </w:r>
            <w:r w:rsidR="00A33F3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</w:t>
            </w:r>
          </w:p>
        </w:tc>
      </w:tr>
    </w:tbl>
    <w:p w14:paraId="2EEE4C95" w14:textId="77777777" w:rsidR="00585B16" w:rsidRDefault="00585B16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097E53A0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33F30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 </w:t>
      </w:r>
      <w:r w:rsidR="00A33F30" w:rsidRPr="00A33F3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A33F3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A33F3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A33F3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A33F3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3BE74AD6" w14:textId="77777777" w:rsidR="00A33F30" w:rsidRDefault="00A33F30" w:rsidP="005E6B15">
      <w:pPr>
        <w:rPr>
          <w:rFonts w:asciiTheme="minorHAnsi" w:hAnsiTheme="minorHAnsi"/>
          <w:sz w:val="24"/>
          <w:szCs w:val="24"/>
        </w:rPr>
      </w:pPr>
    </w:p>
    <w:p w14:paraId="236844FB" w14:textId="578246E9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A33F30" w:rsidRDefault="005E6B15" w:rsidP="005E6B15">
      <w:pPr>
        <w:rPr>
          <w:rFonts w:asciiTheme="minorHAnsi" w:hAnsiTheme="minorHAnsi"/>
          <w:iCs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A33F3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4973" w14:textId="77777777" w:rsidR="00340CA0" w:rsidRDefault="00E84ED3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E84ED3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136F3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75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1755F"/>
    <w:rsid w:val="00221C9F"/>
    <w:rsid w:val="00222EA8"/>
    <w:rsid w:val="002231E5"/>
    <w:rsid w:val="00236340"/>
    <w:rsid w:val="00284FFC"/>
    <w:rsid w:val="00290FBD"/>
    <w:rsid w:val="0029370E"/>
    <w:rsid w:val="00293ECE"/>
    <w:rsid w:val="00295EE8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85B16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82F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86778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09A2"/>
    <w:rsid w:val="007D22DD"/>
    <w:rsid w:val="007D53CB"/>
    <w:rsid w:val="007E2158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2790D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5C7"/>
    <w:rsid w:val="009C486D"/>
    <w:rsid w:val="009E0673"/>
    <w:rsid w:val="009F5890"/>
    <w:rsid w:val="00A02504"/>
    <w:rsid w:val="00A02EA9"/>
    <w:rsid w:val="00A06BA5"/>
    <w:rsid w:val="00A2065E"/>
    <w:rsid w:val="00A33851"/>
    <w:rsid w:val="00A33F30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69F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06BE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5A5D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2618D"/>
    <w:rsid w:val="00E31056"/>
    <w:rsid w:val="00E43F31"/>
    <w:rsid w:val="00E46D84"/>
    <w:rsid w:val="00E50563"/>
    <w:rsid w:val="00E54414"/>
    <w:rsid w:val="00E67C83"/>
    <w:rsid w:val="00E84ED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E7D16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77</cp:revision>
  <cp:lastPrinted>2019-02-08T07:12:00Z</cp:lastPrinted>
  <dcterms:created xsi:type="dcterms:W3CDTF">2021-08-08T18:35:00Z</dcterms:created>
  <dcterms:modified xsi:type="dcterms:W3CDTF">2025-09-09T09:13:00Z</dcterms:modified>
</cp:coreProperties>
</file>