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682666D3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2616A6">
        <w:rPr>
          <w:rFonts w:ascii="Calibri" w:hAnsi="Calibri"/>
          <w:b/>
          <w:color w:val="FF0000"/>
          <w:sz w:val="24"/>
          <w:szCs w:val="24"/>
        </w:rPr>
        <w:t>1</w:t>
      </w:r>
      <w:r w:rsidR="00F02EB7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A50FC3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6CB7604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2C712D">
        <w:rPr>
          <w:rFonts w:ascii="Calibri" w:hAnsi="Calibri"/>
          <w:sz w:val="24"/>
          <w:szCs w:val="24"/>
        </w:rPr>
        <w:t xml:space="preserve"> </w:t>
      </w:r>
      <w:r w:rsidR="002C712D" w:rsidRPr="002C712D">
        <w:rPr>
          <w:rFonts w:ascii="Calibri" w:hAnsi="Calibri"/>
          <w:sz w:val="24"/>
          <w:szCs w:val="24"/>
        </w:rPr>
        <w:t>2025/BZP 00413234/01 z dnia 2025-09-09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3E0B0042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108818DA" w14:textId="77777777" w:rsidR="00624BBB" w:rsidRDefault="00495CC3" w:rsidP="00624BBB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502E2282" w:rsidR="00495CC3" w:rsidRPr="004C517F" w:rsidRDefault="00495CC3" w:rsidP="00624BBB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642F65A9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624BBB" w:rsidRPr="00624BBB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FD493E9" w14:textId="77777777" w:rsidR="00763DB6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B6751B0" w14:textId="77777777" w:rsidR="00624BBB" w:rsidRDefault="00624BBB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1CC747F" w14:textId="77777777" w:rsidR="00624BBB" w:rsidRPr="004C517F" w:rsidRDefault="00624BBB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52ECA6D7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A50FC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7868CD50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A50FC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10C87" w:rsidRPr="00387A3F" w14:paraId="6E0C19CB" w14:textId="77777777" w:rsidTr="00BF70F8">
        <w:tc>
          <w:tcPr>
            <w:tcW w:w="9288" w:type="dxa"/>
            <w:shd w:val="clear" w:color="auto" w:fill="767171"/>
          </w:tcPr>
          <w:p w14:paraId="57979A6D" w14:textId="77777777" w:rsidR="00E10C87" w:rsidRPr="00387A3F" w:rsidRDefault="00E10C87" w:rsidP="00BF70F8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E10C87" w:rsidRPr="004C517F" w14:paraId="5B1B9C4C" w14:textId="77777777" w:rsidTr="00BF70F8">
        <w:tc>
          <w:tcPr>
            <w:tcW w:w="9288" w:type="dxa"/>
          </w:tcPr>
          <w:p w14:paraId="6146648D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na którego/ych zasoby powołuję się w niniejszym postępowaniu </w:t>
            </w:r>
            <w:r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            w zależności od podmiotu: NIP/PESEL, KRS/CEiDG)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648C4CF6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udzielenie zamówienia.</w:t>
            </w:r>
          </w:p>
          <w:p w14:paraId="069CD1F8" w14:textId="77777777" w:rsidR="00A50FC3" w:rsidRDefault="00A50FC3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B99DB80" w14:textId="67997EA8" w:rsidR="00E10C87" w:rsidRPr="004C517F" w:rsidRDefault="00E10C87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7886814F" w14:textId="77777777" w:rsidR="00E10C87" w:rsidRPr="004C517F" w:rsidRDefault="00E10C87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1DD7327" w14:textId="77777777" w:rsidR="00E10C87" w:rsidRPr="004C517F" w:rsidRDefault="00E10C8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492FCFE4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 xml:space="preserve">Oświadczenie dotyczące podwykonawcy 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6724F5A" w14:textId="77777777" w:rsidR="00624BBB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zielenie zamówienia.</w:t>
            </w:r>
          </w:p>
          <w:p w14:paraId="20905776" w14:textId="6B9DF94F" w:rsidR="002F298B" w:rsidRPr="004C517F" w:rsidRDefault="00C91D49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185383A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A50FC3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624BBB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8E73E" w14:textId="77777777" w:rsidR="00902BA3" w:rsidRDefault="00902BA3" w:rsidP="001555DB">
      <w:r>
        <w:separator/>
      </w:r>
    </w:p>
  </w:endnote>
  <w:endnote w:type="continuationSeparator" w:id="0">
    <w:p w14:paraId="5C8B5276" w14:textId="77777777" w:rsidR="00902BA3" w:rsidRDefault="00902BA3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E5FA7" w14:textId="77777777" w:rsidR="00902BA3" w:rsidRDefault="00902BA3" w:rsidP="001555DB">
      <w:r>
        <w:separator/>
      </w:r>
    </w:p>
  </w:footnote>
  <w:footnote w:type="continuationSeparator" w:id="0">
    <w:p w14:paraId="26C7D1DE" w14:textId="77777777" w:rsidR="00902BA3" w:rsidRDefault="00902BA3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2C712D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6CF1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1F618E"/>
    <w:rsid w:val="002219E3"/>
    <w:rsid w:val="00221C9F"/>
    <w:rsid w:val="00222EA8"/>
    <w:rsid w:val="00223478"/>
    <w:rsid w:val="0022411B"/>
    <w:rsid w:val="00227EE1"/>
    <w:rsid w:val="00245B6F"/>
    <w:rsid w:val="002616A6"/>
    <w:rsid w:val="00271D0F"/>
    <w:rsid w:val="00276B33"/>
    <w:rsid w:val="00284FFC"/>
    <w:rsid w:val="00290FBD"/>
    <w:rsid w:val="002923D9"/>
    <w:rsid w:val="0029370E"/>
    <w:rsid w:val="00293ECE"/>
    <w:rsid w:val="002940DF"/>
    <w:rsid w:val="00295EE8"/>
    <w:rsid w:val="00296122"/>
    <w:rsid w:val="002A2477"/>
    <w:rsid w:val="002A5EBB"/>
    <w:rsid w:val="002C28B8"/>
    <w:rsid w:val="002C3878"/>
    <w:rsid w:val="002C712D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3098C"/>
    <w:rsid w:val="0054202C"/>
    <w:rsid w:val="00554709"/>
    <w:rsid w:val="00560008"/>
    <w:rsid w:val="00567D3F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B6A1B"/>
    <w:rsid w:val="005C703E"/>
    <w:rsid w:val="005D2D0D"/>
    <w:rsid w:val="005D7472"/>
    <w:rsid w:val="005D75CC"/>
    <w:rsid w:val="005D782F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24BBB"/>
    <w:rsid w:val="00635432"/>
    <w:rsid w:val="00636FA1"/>
    <w:rsid w:val="00637E26"/>
    <w:rsid w:val="00640707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8542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2BA3"/>
    <w:rsid w:val="00907664"/>
    <w:rsid w:val="00913F2F"/>
    <w:rsid w:val="00914D1A"/>
    <w:rsid w:val="009164FE"/>
    <w:rsid w:val="00925CFD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7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6BFC"/>
    <w:rsid w:val="00A50FC3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5821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06BE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C77F6"/>
    <w:rsid w:val="00CD0248"/>
    <w:rsid w:val="00CD04DC"/>
    <w:rsid w:val="00CE04A9"/>
    <w:rsid w:val="00CE1214"/>
    <w:rsid w:val="00CE5A5D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0C87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2EB7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40EB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80</cp:revision>
  <cp:lastPrinted>2016-11-29T15:51:00Z</cp:lastPrinted>
  <dcterms:created xsi:type="dcterms:W3CDTF">2023-04-26T19:38:00Z</dcterms:created>
  <dcterms:modified xsi:type="dcterms:W3CDTF">2025-09-09T09:12:00Z</dcterms:modified>
</cp:coreProperties>
</file>