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B3B8" w14:textId="320338F8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C43CFA">
        <w:rPr>
          <w:rFonts w:asciiTheme="minorHAnsi" w:hAnsiTheme="minorHAnsi"/>
          <w:b/>
          <w:color w:val="FF0000"/>
          <w:sz w:val="24"/>
          <w:szCs w:val="24"/>
        </w:rPr>
        <w:t>17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C43CFA">
        <w:rPr>
          <w:rFonts w:asciiTheme="minorHAnsi" w:hAnsiTheme="minorHAnsi"/>
          <w:b/>
          <w:sz w:val="24"/>
          <w:szCs w:val="24"/>
        </w:rPr>
        <w:t>5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4C5F9B7D" w14:textId="1FB09EB1" w:rsidR="00BB2D94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4C652D">
        <w:rPr>
          <w:rFonts w:asciiTheme="minorHAnsi" w:hAnsiTheme="minorHAnsi"/>
          <w:sz w:val="24"/>
          <w:szCs w:val="24"/>
        </w:rPr>
        <w:t xml:space="preserve"> </w:t>
      </w:r>
      <w:r w:rsidR="004C652D" w:rsidRPr="004C652D">
        <w:rPr>
          <w:rFonts w:asciiTheme="minorHAnsi" w:hAnsiTheme="minorHAnsi"/>
          <w:sz w:val="24"/>
          <w:szCs w:val="24"/>
        </w:rPr>
        <w:t>2025/BZP 00423668/01 z dnia 2025-09-15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</w:tcPr>
          <w:p w14:paraId="430739B7" w14:textId="77777777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77777777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 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77777777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 xml:space="preserve"> 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5CD65292" w14:textId="16BFA423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C43CFA" w:rsidRPr="00C43CFA">
        <w:rPr>
          <w:rFonts w:asciiTheme="minorHAnsi" w:hAnsiTheme="minorHAnsi"/>
          <w:b/>
          <w:bCs/>
          <w:iCs/>
          <w:sz w:val="24"/>
          <w:szCs w:val="24"/>
        </w:rPr>
        <w:t>Wykonanie dokumentacji projektowo – kosztorysowej budowy dróg z podziałem na 4 zadania inwestycyjne</w:t>
      </w:r>
      <w:r w:rsidR="00F15C48" w:rsidRPr="00E00280">
        <w:rPr>
          <w:rFonts w:asciiTheme="minorHAnsi" w:hAnsiTheme="minorHAnsi"/>
          <w:bCs/>
          <w:sz w:val="24"/>
          <w:szCs w:val="24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  <w:highlight w:val="yellow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przedmiotu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(</w:t>
            </w:r>
            <w:r w:rsidR="00BB2D94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brutto w PLN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>Data i miejsce wykonania</w:t>
            </w:r>
            <w:r w:rsidR="005072B2"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przedmiotu zamówienia</w:t>
            </w:r>
            <w:r w:rsidRPr="00E0028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943E1B">
        <w:trPr>
          <w:trHeight w:val="385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EA49995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BA4AEB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0848E8C4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236844FB" w14:textId="77777777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77777777" w:rsidR="00A33F3A" w:rsidRPr="00C43CFA" w:rsidRDefault="005E6B15" w:rsidP="005E6B15">
      <w:pPr>
        <w:rPr>
          <w:rFonts w:asciiTheme="minorHAnsi" w:hAnsiTheme="minorHAnsi"/>
          <w:iCs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C43CFA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4973" w14:textId="77777777" w:rsidR="00340CA0" w:rsidRDefault="004C652D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4C652D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0D88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C652D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6C1F"/>
    <w:rsid w:val="00907664"/>
    <w:rsid w:val="00913F2F"/>
    <w:rsid w:val="009164FE"/>
    <w:rsid w:val="00922666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3CFA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63</cp:revision>
  <cp:lastPrinted>2019-02-08T07:12:00Z</cp:lastPrinted>
  <dcterms:created xsi:type="dcterms:W3CDTF">2021-08-08T18:35:00Z</dcterms:created>
  <dcterms:modified xsi:type="dcterms:W3CDTF">2025-09-15T12:32:00Z</dcterms:modified>
</cp:coreProperties>
</file>