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40A4" w14:textId="1EB12F34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4E7EF3">
        <w:rPr>
          <w:rFonts w:ascii="Calibri" w:hAnsi="Calibri"/>
          <w:b/>
          <w:color w:val="FF0000"/>
          <w:sz w:val="24"/>
          <w:szCs w:val="24"/>
        </w:rPr>
        <w:t>1</w:t>
      </w:r>
      <w:r w:rsidR="009F7D06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1860">
        <w:rPr>
          <w:rFonts w:ascii="Calibri" w:hAnsi="Calibri"/>
          <w:b/>
          <w:sz w:val="24"/>
          <w:szCs w:val="24"/>
        </w:rPr>
        <w:t>5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5CF2C11D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482F10">
        <w:rPr>
          <w:rFonts w:ascii="Calibri" w:hAnsi="Calibri"/>
          <w:sz w:val="24"/>
          <w:szCs w:val="24"/>
        </w:rPr>
        <w:t xml:space="preserve"> </w:t>
      </w:r>
      <w:r w:rsidR="00482F10" w:rsidRPr="00482F10">
        <w:rPr>
          <w:rFonts w:ascii="Calibri" w:hAnsi="Calibri"/>
          <w:sz w:val="24"/>
          <w:szCs w:val="24"/>
        </w:rPr>
        <w:t>2025/BZP 00453318/01 z dnia 2025-10-02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E00A888" w14:textId="77777777" w:rsidR="009F7D06" w:rsidRDefault="009F7D06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5FF19D" w14:textId="77777777" w:rsidR="009F7D06" w:rsidRDefault="009F7D06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1A4E3550" w:rsidR="007677AD" w:rsidRPr="003905AD" w:rsidRDefault="00B31AF0" w:rsidP="00A425B8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lastRenderedPageBreak/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9F7D06" w:rsidRPr="009F7D06">
        <w:rPr>
          <w:rFonts w:ascii="Calibri" w:eastAsia="Calibri" w:hAnsi="Calibri"/>
          <w:b/>
          <w:bCs/>
          <w:sz w:val="24"/>
          <w:szCs w:val="24"/>
          <w:lang w:eastAsia="en-US"/>
        </w:rPr>
        <w:t>Przebudowa dróg gminnych na terenie Gminy Klembów w zakresie 3 zadań inwestycyjnych</w:t>
      </w:r>
      <w:r w:rsidR="003D2BD4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0E268F6E" w14:textId="77777777" w:rsidR="00294CFE" w:rsidRDefault="00294CFE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D2561D2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7D3438BA" w14:textId="77777777" w:rsidR="001934C1" w:rsidRDefault="001934C1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78593624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294CFE" w:rsidRDefault="00162FB8" w:rsidP="00162FB8">
      <w:pPr>
        <w:rPr>
          <w:rFonts w:ascii="Calibri" w:hAnsi="Calibri"/>
          <w:b/>
          <w:iCs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482F1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372AB"/>
    <w:rsid w:val="0004030C"/>
    <w:rsid w:val="000428D2"/>
    <w:rsid w:val="00050116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02C6"/>
    <w:rsid w:val="000B55DA"/>
    <w:rsid w:val="000B721E"/>
    <w:rsid w:val="000B7B8A"/>
    <w:rsid w:val="000C2EFE"/>
    <w:rsid w:val="000C3CEE"/>
    <w:rsid w:val="000C60A2"/>
    <w:rsid w:val="000D0C50"/>
    <w:rsid w:val="000E338E"/>
    <w:rsid w:val="000E3F4E"/>
    <w:rsid w:val="000E53B2"/>
    <w:rsid w:val="000F0C4D"/>
    <w:rsid w:val="000F2DBF"/>
    <w:rsid w:val="000F3418"/>
    <w:rsid w:val="000F5D6C"/>
    <w:rsid w:val="000F725E"/>
    <w:rsid w:val="00120782"/>
    <w:rsid w:val="0012315B"/>
    <w:rsid w:val="00127367"/>
    <w:rsid w:val="001273C4"/>
    <w:rsid w:val="00130438"/>
    <w:rsid w:val="00130BF7"/>
    <w:rsid w:val="00133FCC"/>
    <w:rsid w:val="0014235B"/>
    <w:rsid w:val="0014256B"/>
    <w:rsid w:val="001472C6"/>
    <w:rsid w:val="001508FB"/>
    <w:rsid w:val="00153C81"/>
    <w:rsid w:val="001555DB"/>
    <w:rsid w:val="00156B7D"/>
    <w:rsid w:val="0016140C"/>
    <w:rsid w:val="00162FB8"/>
    <w:rsid w:val="00166795"/>
    <w:rsid w:val="00176934"/>
    <w:rsid w:val="00176C76"/>
    <w:rsid w:val="0018188C"/>
    <w:rsid w:val="00185770"/>
    <w:rsid w:val="0019184E"/>
    <w:rsid w:val="0019336B"/>
    <w:rsid w:val="001934C1"/>
    <w:rsid w:val="00196E8B"/>
    <w:rsid w:val="001A577E"/>
    <w:rsid w:val="001A75E9"/>
    <w:rsid w:val="001B4DEA"/>
    <w:rsid w:val="001B790B"/>
    <w:rsid w:val="001B7AE6"/>
    <w:rsid w:val="001C146B"/>
    <w:rsid w:val="001C31DC"/>
    <w:rsid w:val="001D450E"/>
    <w:rsid w:val="001D7540"/>
    <w:rsid w:val="001E3057"/>
    <w:rsid w:val="001E3195"/>
    <w:rsid w:val="001E3DF3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1306"/>
    <w:rsid w:val="00253901"/>
    <w:rsid w:val="00257006"/>
    <w:rsid w:val="00260106"/>
    <w:rsid w:val="00260815"/>
    <w:rsid w:val="00265307"/>
    <w:rsid w:val="002766BE"/>
    <w:rsid w:val="002804C2"/>
    <w:rsid w:val="00284657"/>
    <w:rsid w:val="002848CC"/>
    <w:rsid w:val="00284FFC"/>
    <w:rsid w:val="00290FBD"/>
    <w:rsid w:val="0029370E"/>
    <w:rsid w:val="00293ECE"/>
    <w:rsid w:val="00293F13"/>
    <w:rsid w:val="00294CF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2F2E3F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2BA5"/>
    <w:rsid w:val="00363F75"/>
    <w:rsid w:val="0037107C"/>
    <w:rsid w:val="00372C3E"/>
    <w:rsid w:val="00377B4D"/>
    <w:rsid w:val="00383BA8"/>
    <w:rsid w:val="003863B0"/>
    <w:rsid w:val="00386658"/>
    <w:rsid w:val="00386928"/>
    <w:rsid w:val="003905AD"/>
    <w:rsid w:val="00392372"/>
    <w:rsid w:val="003D2BD4"/>
    <w:rsid w:val="003E0591"/>
    <w:rsid w:val="003E54BC"/>
    <w:rsid w:val="003E7ADD"/>
    <w:rsid w:val="003E7E16"/>
    <w:rsid w:val="003E7EF0"/>
    <w:rsid w:val="003F3013"/>
    <w:rsid w:val="003F5845"/>
    <w:rsid w:val="003F6235"/>
    <w:rsid w:val="003F6659"/>
    <w:rsid w:val="00400796"/>
    <w:rsid w:val="00404049"/>
    <w:rsid w:val="004053BA"/>
    <w:rsid w:val="00411DDD"/>
    <w:rsid w:val="00417928"/>
    <w:rsid w:val="00421D65"/>
    <w:rsid w:val="004222CB"/>
    <w:rsid w:val="00422532"/>
    <w:rsid w:val="00425496"/>
    <w:rsid w:val="00426C46"/>
    <w:rsid w:val="004278EF"/>
    <w:rsid w:val="00430865"/>
    <w:rsid w:val="004379D4"/>
    <w:rsid w:val="004414F8"/>
    <w:rsid w:val="004473B6"/>
    <w:rsid w:val="004511E6"/>
    <w:rsid w:val="00453907"/>
    <w:rsid w:val="00454A42"/>
    <w:rsid w:val="00456E08"/>
    <w:rsid w:val="00465BF3"/>
    <w:rsid w:val="00466F08"/>
    <w:rsid w:val="00470AB2"/>
    <w:rsid w:val="00471CDE"/>
    <w:rsid w:val="00482F10"/>
    <w:rsid w:val="00484098"/>
    <w:rsid w:val="00487E6C"/>
    <w:rsid w:val="004954EA"/>
    <w:rsid w:val="004A27CB"/>
    <w:rsid w:val="004B0ED4"/>
    <w:rsid w:val="004B7367"/>
    <w:rsid w:val="004C07EE"/>
    <w:rsid w:val="004C19D9"/>
    <w:rsid w:val="004C3AB9"/>
    <w:rsid w:val="004D0F21"/>
    <w:rsid w:val="004D3D3A"/>
    <w:rsid w:val="004D7034"/>
    <w:rsid w:val="004E4A38"/>
    <w:rsid w:val="004E4CBF"/>
    <w:rsid w:val="004E623F"/>
    <w:rsid w:val="004E7EF3"/>
    <w:rsid w:val="004F1735"/>
    <w:rsid w:val="004F2F0C"/>
    <w:rsid w:val="004F52B8"/>
    <w:rsid w:val="004F7E68"/>
    <w:rsid w:val="00500C26"/>
    <w:rsid w:val="0050566B"/>
    <w:rsid w:val="005135D7"/>
    <w:rsid w:val="005144BE"/>
    <w:rsid w:val="00514960"/>
    <w:rsid w:val="00515550"/>
    <w:rsid w:val="005169A5"/>
    <w:rsid w:val="00521799"/>
    <w:rsid w:val="00527D1D"/>
    <w:rsid w:val="0054202C"/>
    <w:rsid w:val="00552A71"/>
    <w:rsid w:val="00560008"/>
    <w:rsid w:val="0056083A"/>
    <w:rsid w:val="00570A7E"/>
    <w:rsid w:val="00571CA0"/>
    <w:rsid w:val="0058346B"/>
    <w:rsid w:val="005845B5"/>
    <w:rsid w:val="00593575"/>
    <w:rsid w:val="0059371D"/>
    <w:rsid w:val="005A5888"/>
    <w:rsid w:val="005B044F"/>
    <w:rsid w:val="005B0D5E"/>
    <w:rsid w:val="005B6760"/>
    <w:rsid w:val="005C1860"/>
    <w:rsid w:val="005C2BE7"/>
    <w:rsid w:val="005C415D"/>
    <w:rsid w:val="005C703E"/>
    <w:rsid w:val="005D2C82"/>
    <w:rsid w:val="005D2E48"/>
    <w:rsid w:val="005D468B"/>
    <w:rsid w:val="005D4F33"/>
    <w:rsid w:val="005D67BF"/>
    <w:rsid w:val="005D6B8A"/>
    <w:rsid w:val="005D75CC"/>
    <w:rsid w:val="005D7DD7"/>
    <w:rsid w:val="005E12E4"/>
    <w:rsid w:val="005E7906"/>
    <w:rsid w:val="005F0BA5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45ED6"/>
    <w:rsid w:val="0065335F"/>
    <w:rsid w:val="00654E9B"/>
    <w:rsid w:val="00654F6E"/>
    <w:rsid w:val="00655E5D"/>
    <w:rsid w:val="00661DC1"/>
    <w:rsid w:val="006638C8"/>
    <w:rsid w:val="006736DA"/>
    <w:rsid w:val="00675A8E"/>
    <w:rsid w:val="006805CF"/>
    <w:rsid w:val="00681BF3"/>
    <w:rsid w:val="006848D3"/>
    <w:rsid w:val="00684AB1"/>
    <w:rsid w:val="0068600D"/>
    <w:rsid w:val="0068642A"/>
    <w:rsid w:val="0069275F"/>
    <w:rsid w:val="00693364"/>
    <w:rsid w:val="00697105"/>
    <w:rsid w:val="006B113E"/>
    <w:rsid w:val="006B5C0A"/>
    <w:rsid w:val="006C04E0"/>
    <w:rsid w:val="006C220B"/>
    <w:rsid w:val="006C5E22"/>
    <w:rsid w:val="006D35BF"/>
    <w:rsid w:val="006D5327"/>
    <w:rsid w:val="006D7F84"/>
    <w:rsid w:val="006F28CF"/>
    <w:rsid w:val="006F70B4"/>
    <w:rsid w:val="0070473A"/>
    <w:rsid w:val="00714FDD"/>
    <w:rsid w:val="007210E3"/>
    <w:rsid w:val="00727DD5"/>
    <w:rsid w:val="00731524"/>
    <w:rsid w:val="0073364C"/>
    <w:rsid w:val="00752183"/>
    <w:rsid w:val="00760690"/>
    <w:rsid w:val="00761315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D4684"/>
    <w:rsid w:val="007E0C47"/>
    <w:rsid w:val="007E2D9F"/>
    <w:rsid w:val="007E426A"/>
    <w:rsid w:val="007F05A5"/>
    <w:rsid w:val="007F11BF"/>
    <w:rsid w:val="007F5C07"/>
    <w:rsid w:val="007F7ACC"/>
    <w:rsid w:val="00801BD4"/>
    <w:rsid w:val="008109EE"/>
    <w:rsid w:val="0081234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46DBF"/>
    <w:rsid w:val="00850431"/>
    <w:rsid w:val="008509D1"/>
    <w:rsid w:val="00854B88"/>
    <w:rsid w:val="00857F8C"/>
    <w:rsid w:val="00860415"/>
    <w:rsid w:val="00861E92"/>
    <w:rsid w:val="0087291F"/>
    <w:rsid w:val="008764A5"/>
    <w:rsid w:val="00887CBD"/>
    <w:rsid w:val="0089431C"/>
    <w:rsid w:val="00894DE6"/>
    <w:rsid w:val="00894F49"/>
    <w:rsid w:val="008A3D02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32AC"/>
    <w:rsid w:val="00927CCC"/>
    <w:rsid w:val="009304AC"/>
    <w:rsid w:val="009442BD"/>
    <w:rsid w:val="009464D2"/>
    <w:rsid w:val="009470B7"/>
    <w:rsid w:val="009507A0"/>
    <w:rsid w:val="0095188E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E2DAD"/>
    <w:rsid w:val="009E70DC"/>
    <w:rsid w:val="009F11D0"/>
    <w:rsid w:val="009F3123"/>
    <w:rsid w:val="009F5890"/>
    <w:rsid w:val="009F7D06"/>
    <w:rsid w:val="00A07922"/>
    <w:rsid w:val="00A33F3A"/>
    <w:rsid w:val="00A425B8"/>
    <w:rsid w:val="00A4428F"/>
    <w:rsid w:val="00A44981"/>
    <w:rsid w:val="00A45C2A"/>
    <w:rsid w:val="00A563E4"/>
    <w:rsid w:val="00A678E8"/>
    <w:rsid w:val="00A7251A"/>
    <w:rsid w:val="00A736C6"/>
    <w:rsid w:val="00A76829"/>
    <w:rsid w:val="00A77F5D"/>
    <w:rsid w:val="00A8329C"/>
    <w:rsid w:val="00A865A4"/>
    <w:rsid w:val="00A86F19"/>
    <w:rsid w:val="00A97FE0"/>
    <w:rsid w:val="00AA0846"/>
    <w:rsid w:val="00AA0911"/>
    <w:rsid w:val="00AA09E9"/>
    <w:rsid w:val="00AA12FB"/>
    <w:rsid w:val="00AA3909"/>
    <w:rsid w:val="00AA5059"/>
    <w:rsid w:val="00AB27FB"/>
    <w:rsid w:val="00AB2DC7"/>
    <w:rsid w:val="00AB3287"/>
    <w:rsid w:val="00AB52DB"/>
    <w:rsid w:val="00AD6ED7"/>
    <w:rsid w:val="00AD77FA"/>
    <w:rsid w:val="00AE5895"/>
    <w:rsid w:val="00AE5C87"/>
    <w:rsid w:val="00AE6C25"/>
    <w:rsid w:val="00AE7E35"/>
    <w:rsid w:val="00B00021"/>
    <w:rsid w:val="00B01B2E"/>
    <w:rsid w:val="00B02FC3"/>
    <w:rsid w:val="00B03CAC"/>
    <w:rsid w:val="00B043A5"/>
    <w:rsid w:val="00B0537F"/>
    <w:rsid w:val="00B07628"/>
    <w:rsid w:val="00B107E3"/>
    <w:rsid w:val="00B13495"/>
    <w:rsid w:val="00B15091"/>
    <w:rsid w:val="00B167BD"/>
    <w:rsid w:val="00B24340"/>
    <w:rsid w:val="00B24567"/>
    <w:rsid w:val="00B25B53"/>
    <w:rsid w:val="00B31AF0"/>
    <w:rsid w:val="00B46F3D"/>
    <w:rsid w:val="00B4792F"/>
    <w:rsid w:val="00B54039"/>
    <w:rsid w:val="00B55513"/>
    <w:rsid w:val="00B57E2D"/>
    <w:rsid w:val="00B60985"/>
    <w:rsid w:val="00B6648D"/>
    <w:rsid w:val="00B706E6"/>
    <w:rsid w:val="00B73D22"/>
    <w:rsid w:val="00B865CF"/>
    <w:rsid w:val="00B86C56"/>
    <w:rsid w:val="00B87E93"/>
    <w:rsid w:val="00B92639"/>
    <w:rsid w:val="00BA0D33"/>
    <w:rsid w:val="00BA4376"/>
    <w:rsid w:val="00BA7C00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7534"/>
    <w:rsid w:val="00BD0D4B"/>
    <w:rsid w:val="00BD525E"/>
    <w:rsid w:val="00BD5F0A"/>
    <w:rsid w:val="00BE6A38"/>
    <w:rsid w:val="00BF4B99"/>
    <w:rsid w:val="00C0037B"/>
    <w:rsid w:val="00C046CF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06BE"/>
    <w:rsid w:val="00C767BB"/>
    <w:rsid w:val="00C76BA2"/>
    <w:rsid w:val="00C82ED0"/>
    <w:rsid w:val="00C83350"/>
    <w:rsid w:val="00C8722A"/>
    <w:rsid w:val="00C903AC"/>
    <w:rsid w:val="00C94178"/>
    <w:rsid w:val="00C95D9C"/>
    <w:rsid w:val="00C96348"/>
    <w:rsid w:val="00CA1CCC"/>
    <w:rsid w:val="00CA672C"/>
    <w:rsid w:val="00CB1D2E"/>
    <w:rsid w:val="00CB3DFD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6909"/>
    <w:rsid w:val="00D404BE"/>
    <w:rsid w:val="00D41AB7"/>
    <w:rsid w:val="00D44C39"/>
    <w:rsid w:val="00D5285E"/>
    <w:rsid w:val="00D53065"/>
    <w:rsid w:val="00D6418B"/>
    <w:rsid w:val="00D6712E"/>
    <w:rsid w:val="00D749F3"/>
    <w:rsid w:val="00D74E32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3DCB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13AD"/>
    <w:rsid w:val="00E227BF"/>
    <w:rsid w:val="00E27980"/>
    <w:rsid w:val="00E31056"/>
    <w:rsid w:val="00E374B3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3E6C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7CCF"/>
    <w:rsid w:val="00EF3953"/>
    <w:rsid w:val="00EF5205"/>
    <w:rsid w:val="00EF6989"/>
    <w:rsid w:val="00F01A0A"/>
    <w:rsid w:val="00F02A62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1ABA"/>
    <w:rsid w:val="00F63A28"/>
    <w:rsid w:val="00F660CF"/>
    <w:rsid w:val="00F7314E"/>
    <w:rsid w:val="00F740A9"/>
    <w:rsid w:val="00F77996"/>
    <w:rsid w:val="00F82050"/>
    <w:rsid w:val="00F87AB9"/>
    <w:rsid w:val="00F96AE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89</cp:revision>
  <cp:lastPrinted>2012-01-20T09:48:00Z</cp:lastPrinted>
  <dcterms:created xsi:type="dcterms:W3CDTF">2023-04-26T19:11:00Z</dcterms:created>
  <dcterms:modified xsi:type="dcterms:W3CDTF">2025-10-02T09:07:00Z</dcterms:modified>
</cp:coreProperties>
</file>