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2DAFB5A2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A06418">
        <w:rPr>
          <w:rFonts w:ascii="Calibri" w:hAnsi="Calibri"/>
          <w:b/>
          <w:color w:val="FF0000"/>
          <w:sz w:val="24"/>
          <w:szCs w:val="24"/>
        </w:rPr>
        <w:t>1</w:t>
      </w:r>
      <w:r w:rsidR="003C38D2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B5E2C16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BB7430">
        <w:rPr>
          <w:rFonts w:ascii="Calibri" w:hAnsi="Calibri"/>
          <w:sz w:val="24"/>
          <w:szCs w:val="24"/>
        </w:rPr>
        <w:t xml:space="preserve"> </w:t>
      </w:r>
      <w:r w:rsidR="00BB7430" w:rsidRPr="00BB7430">
        <w:rPr>
          <w:rFonts w:ascii="Calibri" w:hAnsi="Calibri"/>
          <w:sz w:val="24"/>
          <w:szCs w:val="24"/>
        </w:rPr>
        <w:t>2025/BZP 00453318/01 z dnia 2025-10-02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C833FE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12D5BCF6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3C38D2" w:rsidRPr="003C38D2">
        <w:rPr>
          <w:rFonts w:ascii="Calibri" w:eastAsia="Calibri" w:hAnsi="Calibri"/>
          <w:b/>
          <w:bCs/>
          <w:sz w:val="24"/>
          <w:szCs w:val="24"/>
          <w:lang w:eastAsia="en-US"/>
        </w:rPr>
        <w:t>Przebudowa dróg gminnych na terenie Gminy Klembów w zakresie 3 zadań inwestycyjnych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52508D6" w14:textId="77777777" w:rsidR="00395615" w:rsidRDefault="0039561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70B39114" w14:textId="77777777" w:rsidR="00AB0E18" w:rsidRPr="004C517F" w:rsidRDefault="00AB0E18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5F126EB6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1A2BB5" w:rsidRPr="001A2BB5">
              <w:rPr>
                <w:rFonts w:ascii="Calibri" w:hAnsi="Calibri"/>
                <w:sz w:val="24"/>
                <w:szCs w:val="24"/>
              </w:rPr>
              <w:t>t.j. Dz. U. z 2025 r., poz. 514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AB0E18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BB7430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45B6F"/>
    <w:rsid w:val="00252516"/>
    <w:rsid w:val="0026010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C38D2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11DDD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C82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6F70B4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6E79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5A4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0E18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B7430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666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128</cp:revision>
  <cp:lastPrinted>2016-11-29T15:51:00Z</cp:lastPrinted>
  <dcterms:created xsi:type="dcterms:W3CDTF">2023-04-26T19:38:00Z</dcterms:created>
  <dcterms:modified xsi:type="dcterms:W3CDTF">2025-10-02T09:06:00Z</dcterms:modified>
</cp:coreProperties>
</file>