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16ED1CC2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A91B79">
        <w:rPr>
          <w:rFonts w:ascii="Calibri" w:hAnsi="Calibri"/>
          <w:b/>
          <w:color w:val="FF0000"/>
          <w:sz w:val="24"/>
          <w:szCs w:val="24"/>
        </w:rPr>
        <w:t>19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A91B79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752997D9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1A7954">
        <w:rPr>
          <w:rFonts w:ascii="Calibri" w:hAnsi="Calibri"/>
          <w:sz w:val="24"/>
          <w:szCs w:val="24"/>
        </w:rPr>
        <w:t xml:space="preserve"> </w:t>
      </w:r>
      <w:r w:rsidR="001A7954" w:rsidRPr="001A7954">
        <w:rPr>
          <w:rFonts w:ascii="Calibri" w:hAnsi="Calibri"/>
          <w:sz w:val="24"/>
          <w:szCs w:val="24"/>
        </w:rPr>
        <w:t>2025/BZP 00529400/01 z dnia 2025-11-13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563F955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82D3D">
        <w:rPr>
          <w:rFonts w:ascii="Calibri" w:eastAsia="Calibri" w:hAnsi="Calibri"/>
          <w:b/>
          <w:bCs/>
          <w:sz w:val="24"/>
          <w:szCs w:val="24"/>
          <w:lang w:eastAsia="en-US"/>
        </w:rPr>
        <w:t>Dowóz uczniów do szkół Gminy Klembów</w:t>
      </w:r>
      <w:r w:rsidR="00382D3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761208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1A7954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A7954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1E27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108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2D3D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A18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394A"/>
    <w:rsid w:val="00635432"/>
    <w:rsid w:val="00636FA1"/>
    <w:rsid w:val="00637E26"/>
    <w:rsid w:val="0065335F"/>
    <w:rsid w:val="00654E9B"/>
    <w:rsid w:val="00654F6E"/>
    <w:rsid w:val="00655E5D"/>
    <w:rsid w:val="00661DC1"/>
    <w:rsid w:val="00673195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3555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1B79"/>
    <w:rsid w:val="00A97FE0"/>
    <w:rsid w:val="00AA0846"/>
    <w:rsid w:val="00AA0911"/>
    <w:rsid w:val="00AA09E9"/>
    <w:rsid w:val="00AA12FB"/>
    <w:rsid w:val="00AA3909"/>
    <w:rsid w:val="00AA680E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26F46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621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2640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49</cp:revision>
  <cp:lastPrinted>2012-01-20T09:48:00Z</cp:lastPrinted>
  <dcterms:created xsi:type="dcterms:W3CDTF">2023-04-26T19:11:00Z</dcterms:created>
  <dcterms:modified xsi:type="dcterms:W3CDTF">2025-11-13T11:18:00Z</dcterms:modified>
</cp:coreProperties>
</file>