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4897F" w14:textId="3A78E087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9B45A0">
        <w:rPr>
          <w:rFonts w:ascii="Calibri" w:hAnsi="Calibri"/>
          <w:b/>
          <w:color w:val="FF0000"/>
          <w:sz w:val="24"/>
          <w:szCs w:val="24"/>
        </w:rPr>
        <w:t>19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9B45A0">
        <w:rPr>
          <w:rFonts w:ascii="Calibri" w:hAnsi="Calibri"/>
          <w:b/>
          <w:sz w:val="24"/>
          <w:szCs w:val="24"/>
        </w:rPr>
        <w:t>5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758AE1C3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1221D9">
        <w:rPr>
          <w:rFonts w:ascii="Calibri" w:hAnsi="Calibri"/>
          <w:sz w:val="24"/>
          <w:szCs w:val="24"/>
        </w:rPr>
        <w:t xml:space="preserve"> </w:t>
      </w:r>
      <w:r w:rsidR="001221D9" w:rsidRPr="001221D9">
        <w:rPr>
          <w:rFonts w:ascii="Calibri" w:hAnsi="Calibri"/>
          <w:sz w:val="24"/>
          <w:szCs w:val="24"/>
        </w:rPr>
        <w:t>2025/BZP 00529400/01 z dnia 2025-11-13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20553D7B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681C52B0" w14:textId="71E85FA6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204D7377" w14:textId="7AAA56B1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6F29B0C" w14:textId="10A5E52A" w:rsidR="00811FCE" w:rsidRDefault="00391B70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641548" w:rsidRPr="00641548">
        <w:rPr>
          <w:rFonts w:ascii="Calibri" w:eastAsia="Calibri" w:hAnsi="Calibri"/>
          <w:b/>
          <w:iCs/>
          <w:sz w:val="24"/>
          <w:szCs w:val="24"/>
          <w:lang w:eastAsia="en-US"/>
        </w:rPr>
        <w:t>Dowóz uczniów do szkół Gminy Klembów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66ED8499" w14:textId="77777777" w:rsidR="0070143B" w:rsidRPr="0054763D" w:rsidRDefault="0070143B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B91BA87" w14:textId="77777777" w:rsidR="00A55ABC" w:rsidRDefault="00A55ABC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6CA22EB3" w14:textId="77777777" w:rsidR="00641548" w:rsidRDefault="00641548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7FB12E9" w14:textId="77777777" w:rsidR="00641548" w:rsidRPr="00F06A95" w:rsidRDefault="00641548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1221D9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26E3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D78E8"/>
    <w:rsid w:val="000E3B09"/>
    <w:rsid w:val="000E4106"/>
    <w:rsid w:val="000E53B2"/>
    <w:rsid w:val="000F3418"/>
    <w:rsid w:val="000F3CE6"/>
    <w:rsid w:val="000F5D6C"/>
    <w:rsid w:val="000F725E"/>
    <w:rsid w:val="00120314"/>
    <w:rsid w:val="001221D9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08FB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2450"/>
    <w:rsid w:val="0023323F"/>
    <w:rsid w:val="00265307"/>
    <w:rsid w:val="002662CD"/>
    <w:rsid w:val="00273582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C5D62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44CE"/>
    <w:rsid w:val="00387844"/>
    <w:rsid w:val="00391B70"/>
    <w:rsid w:val="00392372"/>
    <w:rsid w:val="00397167"/>
    <w:rsid w:val="003A2852"/>
    <w:rsid w:val="003A31FF"/>
    <w:rsid w:val="003A7C23"/>
    <w:rsid w:val="003C5764"/>
    <w:rsid w:val="003C72DA"/>
    <w:rsid w:val="003C773A"/>
    <w:rsid w:val="003E4A70"/>
    <w:rsid w:val="003E7ADD"/>
    <w:rsid w:val="003E7E16"/>
    <w:rsid w:val="003F6235"/>
    <w:rsid w:val="003F6593"/>
    <w:rsid w:val="00400796"/>
    <w:rsid w:val="00402AE7"/>
    <w:rsid w:val="00405B89"/>
    <w:rsid w:val="00413F37"/>
    <w:rsid w:val="00421578"/>
    <w:rsid w:val="00421D65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4A42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2252"/>
    <w:rsid w:val="004B4DB6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2BF1"/>
    <w:rsid w:val="0054763D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394A"/>
    <w:rsid w:val="00634359"/>
    <w:rsid w:val="00635432"/>
    <w:rsid w:val="00636FA1"/>
    <w:rsid w:val="00637E26"/>
    <w:rsid w:val="00641548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3F95"/>
    <w:rsid w:val="006C55C6"/>
    <w:rsid w:val="006D5327"/>
    <w:rsid w:val="006D5F04"/>
    <w:rsid w:val="006D7661"/>
    <w:rsid w:val="006F28CF"/>
    <w:rsid w:val="0070143B"/>
    <w:rsid w:val="00701D24"/>
    <w:rsid w:val="0070473A"/>
    <w:rsid w:val="00710F38"/>
    <w:rsid w:val="0071104E"/>
    <w:rsid w:val="00727DD5"/>
    <w:rsid w:val="00731524"/>
    <w:rsid w:val="00734564"/>
    <w:rsid w:val="00742290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D44C6"/>
    <w:rsid w:val="007E1758"/>
    <w:rsid w:val="007F491C"/>
    <w:rsid w:val="007F4DA2"/>
    <w:rsid w:val="00801BD4"/>
    <w:rsid w:val="00811FCE"/>
    <w:rsid w:val="0081244B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46DBF"/>
    <w:rsid w:val="00852544"/>
    <w:rsid w:val="00860415"/>
    <w:rsid w:val="00861E92"/>
    <w:rsid w:val="00863043"/>
    <w:rsid w:val="00863316"/>
    <w:rsid w:val="00865E78"/>
    <w:rsid w:val="0087291F"/>
    <w:rsid w:val="00885C6E"/>
    <w:rsid w:val="00887859"/>
    <w:rsid w:val="008931E6"/>
    <w:rsid w:val="0089431C"/>
    <w:rsid w:val="00894F49"/>
    <w:rsid w:val="00896C2C"/>
    <w:rsid w:val="008A2E32"/>
    <w:rsid w:val="008A7483"/>
    <w:rsid w:val="008B092E"/>
    <w:rsid w:val="008B7A50"/>
    <w:rsid w:val="008C35E3"/>
    <w:rsid w:val="008C3E2F"/>
    <w:rsid w:val="008D55BE"/>
    <w:rsid w:val="008D64D0"/>
    <w:rsid w:val="008E0AB8"/>
    <w:rsid w:val="008E2780"/>
    <w:rsid w:val="008E6106"/>
    <w:rsid w:val="008F0661"/>
    <w:rsid w:val="008F254C"/>
    <w:rsid w:val="008F3A63"/>
    <w:rsid w:val="008F6B42"/>
    <w:rsid w:val="008F6DF8"/>
    <w:rsid w:val="008F7EA0"/>
    <w:rsid w:val="00907664"/>
    <w:rsid w:val="00913F2F"/>
    <w:rsid w:val="00916052"/>
    <w:rsid w:val="009164FE"/>
    <w:rsid w:val="009304AC"/>
    <w:rsid w:val="00935B1B"/>
    <w:rsid w:val="009372C3"/>
    <w:rsid w:val="0094031B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45A0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E2DAD"/>
    <w:rsid w:val="009F2394"/>
    <w:rsid w:val="00A0024D"/>
    <w:rsid w:val="00A13E5F"/>
    <w:rsid w:val="00A14F7F"/>
    <w:rsid w:val="00A16E2E"/>
    <w:rsid w:val="00A32038"/>
    <w:rsid w:val="00A33F3A"/>
    <w:rsid w:val="00A362A6"/>
    <w:rsid w:val="00A36D3D"/>
    <w:rsid w:val="00A43A5A"/>
    <w:rsid w:val="00A55ABC"/>
    <w:rsid w:val="00A76C66"/>
    <w:rsid w:val="00A8329C"/>
    <w:rsid w:val="00A86F19"/>
    <w:rsid w:val="00A90881"/>
    <w:rsid w:val="00A977C4"/>
    <w:rsid w:val="00AA09E9"/>
    <w:rsid w:val="00AA1C18"/>
    <w:rsid w:val="00AA3909"/>
    <w:rsid w:val="00AA609E"/>
    <w:rsid w:val="00AA680E"/>
    <w:rsid w:val="00AB27FB"/>
    <w:rsid w:val="00AC18B1"/>
    <w:rsid w:val="00AD2496"/>
    <w:rsid w:val="00AD69F4"/>
    <w:rsid w:val="00AD6ED7"/>
    <w:rsid w:val="00AD77FA"/>
    <w:rsid w:val="00AE5C87"/>
    <w:rsid w:val="00AE6C25"/>
    <w:rsid w:val="00AF6B2D"/>
    <w:rsid w:val="00B02FC3"/>
    <w:rsid w:val="00B03C23"/>
    <w:rsid w:val="00B03CAC"/>
    <w:rsid w:val="00B11027"/>
    <w:rsid w:val="00B167BD"/>
    <w:rsid w:val="00B24567"/>
    <w:rsid w:val="00B25B53"/>
    <w:rsid w:val="00B26F46"/>
    <w:rsid w:val="00B30492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0BDE"/>
    <w:rsid w:val="00BE1EFD"/>
    <w:rsid w:val="00BE6A38"/>
    <w:rsid w:val="00C02BA3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4B16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35D6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C3DCB"/>
    <w:rsid w:val="00DD02A1"/>
    <w:rsid w:val="00DD1A1C"/>
    <w:rsid w:val="00DD38AF"/>
    <w:rsid w:val="00DE08FB"/>
    <w:rsid w:val="00DE2456"/>
    <w:rsid w:val="00DE4754"/>
    <w:rsid w:val="00DE748D"/>
    <w:rsid w:val="00DF0308"/>
    <w:rsid w:val="00DF2872"/>
    <w:rsid w:val="00DF7C6F"/>
    <w:rsid w:val="00E12A03"/>
    <w:rsid w:val="00E12CF0"/>
    <w:rsid w:val="00E20796"/>
    <w:rsid w:val="00E21CF2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A7ED3"/>
    <w:rsid w:val="00EB0C6C"/>
    <w:rsid w:val="00ED0513"/>
    <w:rsid w:val="00ED1910"/>
    <w:rsid w:val="00ED2331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3569E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373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88</cp:revision>
  <cp:lastPrinted>2012-01-20T09:48:00Z</cp:lastPrinted>
  <dcterms:created xsi:type="dcterms:W3CDTF">2023-04-26T19:30:00Z</dcterms:created>
  <dcterms:modified xsi:type="dcterms:W3CDTF">2025-11-13T11:18:00Z</dcterms:modified>
</cp:coreProperties>
</file>