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4F86E0F2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98238C">
        <w:rPr>
          <w:rFonts w:ascii="Calibri" w:hAnsi="Calibri"/>
          <w:b/>
          <w:color w:val="FF0000"/>
          <w:sz w:val="24"/>
          <w:szCs w:val="24"/>
        </w:rPr>
        <w:t>19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98238C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254A57C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3D4C68">
        <w:rPr>
          <w:rFonts w:ascii="Calibri" w:hAnsi="Calibri"/>
          <w:sz w:val="24"/>
          <w:szCs w:val="24"/>
        </w:rPr>
        <w:t xml:space="preserve"> </w:t>
      </w:r>
      <w:r w:rsidR="003D4C68" w:rsidRPr="003D4C68">
        <w:rPr>
          <w:rFonts w:ascii="Calibri" w:hAnsi="Calibri"/>
          <w:sz w:val="24"/>
          <w:szCs w:val="24"/>
        </w:rPr>
        <w:t>2025/BZP 00529400/01 z dnia 2025-11-13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8F10B65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1ED97FB6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F3FC7" w:rsidRPr="00FF3FC7">
        <w:rPr>
          <w:rFonts w:ascii="Calibri" w:eastAsia="Calibri" w:hAnsi="Calibri"/>
          <w:b/>
          <w:iCs/>
          <w:sz w:val="24"/>
          <w:szCs w:val="24"/>
          <w:lang w:eastAsia="en-US"/>
        </w:rPr>
        <w:t>Dowóz uczniów do szkół Gminy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CB77A20" w14:textId="77777777" w:rsidR="00FF3FC7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038A631" w14:textId="77777777" w:rsidR="00FF3FC7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2605D9B" w14:textId="77777777" w:rsidR="00FF3FC7" w:rsidRPr="004C517F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5AE1DB18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3D4C68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4C68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394A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38C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80E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167BD"/>
    <w:rsid w:val="00B24567"/>
    <w:rsid w:val="00B25B53"/>
    <w:rsid w:val="00B26F46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6B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DF2872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D60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4E0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107</cp:revision>
  <cp:lastPrinted>2016-11-29T15:51:00Z</cp:lastPrinted>
  <dcterms:created xsi:type="dcterms:W3CDTF">2023-04-26T19:38:00Z</dcterms:created>
  <dcterms:modified xsi:type="dcterms:W3CDTF">2025-11-13T11:18:00Z</dcterms:modified>
</cp:coreProperties>
</file>