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EFD67" w14:textId="0CF8312B"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8A0911">
        <w:rPr>
          <w:rFonts w:asciiTheme="minorHAnsi" w:hAnsiTheme="minorHAnsi"/>
          <w:b/>
          <w:color w:val="FF0000"/>
          <w:sz w:val="24"/>
          <w:szCs w:val="24"/>
        </w:rPr>
        <w:t>20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8A0911">
        <w:rPr>
          <w:rFonts w:asciiTheme="minorHAnsi" w:hAnsiTheme="minorHAnsi"/>
          <w:b/>
          <w:sz w:val="24"/>
          <w:szCs w:val="24"/>
        </w:rPr>
        <w:t>5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         </w:t>
      </w:r>
      <w:r w:rsidR="00864A46">
        <w:rPr>
          <w:rFonts w:asciiTheme="minorHAnsi" w:hAnsiTheme="minorHAnsi"/>
          <w:b/>
          <w:sz w:val="24"/>
          <w:szCs w:val="24"/>
        </w:rPr>
        <w:t xml:space="preserve">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5A77DC" w:rsidRPr="00864A46">
        <w:rPr>
          <w:rFonts w:asciiTheme="minorHAnsi" w:hAnsiTheme="minorHAnsi"/>
          <w:sz w:val="24"/>
          <w:szCs w:val="24"/>
        </w:rPr>
        <w:t>6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14:paraId="4D1C121D" w14:textId="77777777"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14:paraId="48EFB721" w14:textId="034EFA35" w:rsidR="001B70E7" w:rsidRPr="00864A46" w:rsidRDefault="00831B2A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Ogłoszenie BZP nr</w:t>
      </w:r>
      <w:r w:rsidR="00CB7AC1">
        <w:rPr>
          <w:rFonts w:asciiTheme="minorHAnsi" w:hAnsiTheme="minorHAnsi"/>
          <w:sz w:val="24"/>
          <w:szCs w:val="24"/>
        </w:rPr>
        <w:t xml:space="preserve"> </w:t>
      </w:r>
      <w:r w:rsidR="00CB7AC1" w:rsidRPr="00CB7AC1">
        <w:rPr>
          <w:rFonts w:asciiTheme="minorHAnsi" w:hAnsiTheme="minorHAnsi"/>
          <w:sz w:val="24"/>
          <w:szCs w:val="24"/>
        </w:rPr>
        <w:t>2025/BZP 00532520/01 z dnia 2025-11-14</w:t>
      </w:r>
    </w:p>
    <w:p w14:paraId="2F51499A" w14:textId="77777777"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14:paraId="0CDCD53F" w14:textId="77777777" w:rsidTr="00256393">
        <w:tc>
          <w:tcPr>
            <w:tcW w:w="9212" w:type="dxa"/>
            <w:shd w:val="clear" w:color="auto" w:fill="767171"/>
          </w:tcPr>
          <w:p w14:paraId="5C815FE7" w14:textId="77777777" w:rsidR="00240577" w:rsidRPr="0013261C" w:rsidRDefault="00240577" w:rsidP="00240577">
            <w:pPr>
              <w:pStyle w:val="NormalnyWeb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864A46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14:paraId="6A48FB47" w14:textId="0F63FE70" w:rsidR="009642EE" w:rsidRPr="00D538F8" w:rsidRDefault="00240577" w:rsidP="00D538F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</w:t>
            </w:r>
            <w:r w:rsidR="000737E2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   </w:t>
            </w: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w </w:t>
            </w:r>
            <w:hyperlink r:id="rId7" w:anchor="/dokument/16793992" w:history="1">
              <w:r w:rsidRPr="0013261C">
                <w:rPr>
                  <w:rStyle w:val="Hipercze"/>
                  <w:rFonts w:asciiTheme="minorHAnsi" w:hAnsiTheme="minorHAnsi" w:cs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 </w:t>
            </w:r>
          </w:p>
        </w:tc>
      </w:tr>
    </w:tbl>
    <w:p w14:paraId="0EED8E6F" w14:textId="77777777"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0"/>
      </w:tblGrid>
      <w:tr w:rsidR="00240577" w:rsidRPr="00864A46" w14:paraId="67EA509C" w14:textId="77777777" w:rsidTr="0092377D">
        <w:trPr>
          <w:jc w:val="center"/>
        </w:trPr>
        <w:tc>
          <w:tcPr>
            <w:tcW w:w="9212" w:type="dxa"/>
          </w:tcPr>
          <w:p w14:paraId="4A7DE2CF" w14:textId="5EF5BFCB"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261C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5A72F8AA" w14:textId="77777777"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07BA66F4" w14:textId="6ACEC7C2" w:rsidR="00240577" w:rsidRPr="00864A46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</w:t>
            </w:r>
            <w:r w:rsidR="00D538F8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</w:t>
            </w:r>
          </w:p>
          <w:p w14:paraId="150C6646" w14:textId="77777777" w:rsidR="00240577" w:rsidRPr="00864A4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17BC57C9" w14:textId="6F0FCDD8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</w:t>
            </w:r>
          </w:p>
          <w:p w14:paraId="2F807105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6D7C8CBA" w14:textId="775AB9A2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</w:t>
            </w:r>
            <w:r w:rsidR="00D538F8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</w:t>
            </w:r>
          </w:p>
          <w:p w14:paraId="5E2FB973" w14:textId="77777777"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232356BA" w14:textId="77777777" w:rsidR="00240577" w:rsidRPr="00864A46" w:rsidRDefault="00240577" w:rsidP="00240577">
      <w:pPr>
        <w:rPr>
          <w:rFonts w:asciiTheme="minorHAnsi" w:hAnsiTheme="minorHAnsi" w:cs="Calibri Light"/>
          <w:sz w:val="24"/>
          <w:szCs w:val="24"/>
        </w:rPr>
      </w:pPr>
    </w:p>
    <w:p w14:paraId="1DC2E02F" w14:textId="43321166" w:rsidR="00240577" w:rsidRPr="00FB11A7" w:rsidRDefault="00B6120B" w:rsidP="00864A46">
      <w:pPr>
        <w:spacing w:before="120" w:after="120" w:line="360" w:lineRule="auto"/>
        <w:rPr>
          <w:rFonts w:asciiTheme="minorHAnsi" w:eastAsia="Calibri" w:hAnsiTheme="minorHAnsi"/>
          <w:b/>
          <w:iCs/>
          <w:sz w:val="24"/>
          <w:szCs w:val="24"/>
          <w:lang w:eastAsia="en-US"/>
        </w:rPr>
      </w:pPr>
      <w:r>
        <w:rPr>
          <w:rFonts w:asciiTheme="minorHAnsi" w:hAnsiTheme="minorHAnsi"/>
          <w:sz w:val="24"/>
          <w:szCs w:val="24"/>
        </w:rPr>
        <w:t xml:space="preserve">Na potrzeby </w:t>
      </w:r>
      <w:r w:rsidR="00240577" w:rsidRPr="00864A46">
        <w:rPr>
          <w:rFonts w:asciiTheme="minorHAnsi" w:hAnsiTheme="minorHAnsi"/>
          <w:sz w:val="24"/>
          <w:szCs w:val="24"/>
        </w:rPr>
        <w:t>postępowania o udzielenie zamówienia publicznego</w:t>
      </w:r>
      <w:r w:rsidR="00812260" w:rsidRPr="00864A46">
        <w:rPr>
          <w:rFonts w:asciiTheme="minorHAnsi" w:hAnsiTheme="minorHAnsi"/>
          <w:sz w:val="24"/>
          <w:szCs w:val="24"/>
        </w:rPr>
        <w:t>,</w:t>
      </w:r>
      <w:r w:rsidR="00240577"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>prowadzonego w trybie podstawowym</w:t>
      </w:r>
      <w:r w:rsidR="00812260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pn.:</w:t>
      </w:r>
      <w:r w:rsidR="00240577" w:rsidRPr="00864A46">
        <w:rPr>
          <w:rFonts w:asciiTheme="minorHAnsi" w:eastAsia="Calibri" w:hAnsiTheme="minorHAnsi"/>
          <w:b/>
          <w:i/>
          <w:sz w:val="24"/>
          <w:szCs w:val="24"/>
          <w:lang w:eastAsia="en-US"/>
        </w:rPr>
        <w:t xml:space="preserve"> </w:t>
      </w:r>
      <w:r w:rsidR="004A7220" w:rsidRPr="004A7220">
        <w:rPr>
          <w:rFonts w:asciiTheme="minorHAnsi" w:eastAsia="Calibri" w:hAnsiTheme="minorHAnsi"/>
          <w:b/>
          <w:bCs/>
          <w:iCs/>
          <w:sz w:val="24"/>
          <w:szCs w:val="24"/>
          <w:lang w:eastAsia="en-US"/>
        </w:rPr>
        <w:t>Dowóz uczniów                                            z niepełnosprawnościami zamieszkałych na terenie Gminy Klembów do jednostek oświatowych</w:t>
      </w:r>
      <w:r>
        <w:rPr>
          <w:rFonts w:asciiTheme="minorHAnsi" w:hAnsiTheme="minorHAnsi"/>
          <w:iCs/>
          <w:sz w:val="24"/>
          <w:szCs w:val="24"/>
        </w:rPr>
        <w:t xml:space="preserve">, </w:t>
      </w:r>
      <w:r w:rsidR="00240577" w:rsidRPr="00864A46">
        <w:rPr>
          <w:rFonts w:asciiTheme="minorHAnsi" w:hAnsiTheme="minorHAnsi"/>
          <w:sz w:val="24"/>
          <w:szCs w:val="24"/>
        </w:rPr>
        <w:t>oświadczam/y, że nie zalegam/y</w:t>
      </w:r>
      <w:r w:rsidR="001034F3" w:rsidRPr="00864A46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z opłacaniem podatków i </w:t>
      </w:r>
      <w:r w:rsidR="00812260" w:rsidRPr="00864A46">
        <w:rPr>
          <w:rFonts w:asciiTheme="minorHAnsi" w:hAnsiTheme="minorHAnsi"/>
          <w:sz w:val="24"/>
          <w:szCs w:val="24"/>
        </w:rPr>
        <w:t xml:space="preserve">opłat lokalnych, </w:t>
      </w:r>
      <w:r w:rsidR="00F30C19">
        <w:rPr>
          <w:rFonts w:asciiTheme="minorHAnsi" w:hAnsiTheme="minorHAnsi"/>
          <w:sz w:val="24"/>
          <w:szCs w:val="24"/>
        </w:rPr>
        <w:t xml:space="preserve">            </w:t>
      </w:r>
      <w:r w:rsidR="00812260" w:rsidRPr="00864A46">
        <w:rPr>
          <w:rFonts w:asciiTheme="minorHAnsi" w:hAnsiTheme="minorHAnsi"/>
          <w:sz w:val="24"/>
          <w:szCs w:val="24"/>
        </w:rPr>
        <w:t>o</w:t>
      </w:r>
      <w:r w:rsidR="00F30C19">
        <w:rPr>
          <w:rFonts w:asciiTheme="minorHAnsi" w:hAnsiTheme="minorHAnsi"/>
          <w:sz w:val="24"/>
          <w:szCs w:val="24"/>
        </w:rPr>
        <w:t xml:space="preserve"> </w:t>
      </w:r>
      <w:r w:rsidR="00812260" w:rsidRPr="00864A46">
        <w:rPr>
          <w:rFonts w:asciiTheme="minorHAnsi" w:hAnsiTheme="minorHAnsi"/>
          <w:sz w:val="24"/>
          <w:szCs w:val="24"/>
        </w:rPr>
        <w:t xml:space="preserve">których mowa </w:t>
      </w:r>
      <w:r w:rsidR="00240577" w:rsidRPr="00864A46">
        <w:rPr>
          <w:rFonts w:asciiTheme="minorHAnsi" w:hAnsiTheme="minorHAnsi"/>
          <w:sz w:val="24"/>
          <w:szCs w:val="24"/>
        </w:rPr>
        <w:t>w ustawie z dnia 12 stycznia 1991</w:t>
      </w:r>
      <w:r w:rsidR="00C41AFE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r. o podatkach i opłatach lokalnych.  </w:t>
      </w:r>
    </w:p>
    <w:p w14:paraId="581F30E8" w14:textId="77777777"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14:paraId="3FA41936" w14:textId="77777777"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14:paraId="5C5DB71D" w14:textId="77777777" w:rsidR="008042E3" w:rsidRDefault="008042E3" w:rsidP="00240577">
      <w:pPr>
        <w:rPr>
          <w:rFonts w:asciiTheme="minorHAnsi" w:hAnsiTheme="minorHAnsi"/>
          <w:sz w:val="24"/>
          <w:szCs w:val="24"/>
        </w:rPr>
      </w:pPr>
    </w:p>
    <w:p w14:paraId="11F75C42" w14:textId="77777777" w:rsidR="00B6120B" w:rsidRDefault="00B6120B" w:rsidP="00240577">
      <w:pPr>
        <w:rPr>
          <w:rFonts w:asciiTheme="minorHAnsi" w:hAnsiTheme="minorHAnsi"/>
          <w:sz w:val="24"/>
          <w:szCs w:val="24"/>
        </w:rPr>
      </w:pPr>
    </w:p>
    <w:p w14:paraId="653A125B" w14:textId="77777777" w:rsidR="00FB11A7" w:rsidRDefault="00FB11A7" w:rsidP="00240577">
      <w:pPr>
        <w:rPr>
          <w:rFonts w:asciiTheme="minorHAnsi" w:hAnsiTheme="minorHAnsi"/>
          <w:sz w:val="24"/>
          <w:szCs w:val="24"/>
        </w:rPr>
      </w:pPr>
    </w:p>
    <w:p w14:paraId="4AC36AAA" w14:textId="77777777" w:rsidR="00F30C19" w:rsidRDefault="00F30C19" w:rsidP="00240577">
      <w:pPr>
        <w:rPr>
          <w:rFonts w:asciiTheme="minorHAnsi" w:hAnsiTheme="minorHAnsi"/>
          <w:sz w:val="24"/>
          <w:szCs w:val="24"/>
        </w:rPr>
      </w:pPr>
    </w:p>
    <w:p w14:paraId="7413F7C8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0115798A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668508B6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203084B9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10130117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3B03077D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6EFFB704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6BF396B1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56B80D8C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3F151837" w14:textId="59859D4A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14:paraId="15CC79DC" w14:textId="4C97E439" w:rsidR="0070473A" w:rsidRPr="004D0F06" w:rsidRDefault="00240577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sectPr w:rsidR="0070473A" w:rsidRPr="004D0F06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BF775" w14:textId="77777777" w:rsidR="000959A7" w:rsidRDefault="000959A7" w:rsidP="001555DB">
      <w:r>
        <w:separator/>
      </w:r>
    </w:p>
  </w:endnote>
  <w:endnote w:type="continuationSeparator" w:id="0">
    <w:p w14:paraId="1CAF1284" w14:textId="77777777"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4D586" w14:textId="77777777" w:rsidR="00340CA0" w:rsidRDefault="00CB7AC1" w:rsidP="00340CA0">
    <w:pPr>
      <w:pStyle w:val="Stopka"/>
      <w:jc w:val="right"/>
    </w:pPr>
    <w:r>
      <w:rPr>
        <w:noProof/>
      </w:rPr>
      <w:pict w14:anchorId="57FA1DBD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569062C6" w14:textId="77777777" w:rsidR="00340CA0" w:rsidRDefault="00340CA0" w:rsidP="00F04D2E">
    <w:pPr>
      <w:pStyle w:val="Stopka"/>
    </w:pPr>
  </w:p>
  <w:p w14:paraId="7C2A31C0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BB022" w14:textId="77777777" w:rsidR="000959A7" w:rsidRDefault="000959A7" w:rsidP="001555DB">
      <w:r>
        <w:separator/>
      </w:r>
    </w:p>
  </w:footnote>
  <w:footnote w:type="continuationSeparator" w:id="0">
    <w:p w14:paraId="1F9DA800" w14:textId="77777777"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78651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01B8C9B1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291E2CF2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05AF08C0" w14:textId="77777777" w:rsidR="001555DB" w:rsidRDefault="00CB7AC1">
    <w:pPr>
      <w:pStyle w:val="Nagwek"/>
    </w:pPr>
    <w:r>
      <w:rPr>
        <w:noProof/>
        <w:color w:val="339966"/>
      </w:rPr>
      <w:pict w14:anchorId="2EC1B2EE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342451">
    <w:abstractNumId w:val="1"/>
  </w:num>
  <w:num w:numId="2" w16cid:durableId="11273791">
    <w:abstractNumId w:val="36"/>
  </w:num>
  <w:num w:numId="3" w16cid:durableId="48388321">
    <w:abstractNumId w:val="40"/>
  </w:num>
  <w:num w:numId="4" w16cid:durableId="944582936">
    <w:abstractNumId w:val="32"/>
  </w:num>
  <w:num w:numId="5" w16cid:durableId="147982836">
    <w:abstractNumId w:val="53"/>
  </w:num>
  <w:num w:numId="6" w16cid:durableId="1680690977">
    <w:abstractNumId w:val="55"/>
  </w:num>
  <w:num w:numId="7" w16cid:durableId="1317957146">
    <w:abstractNumId w:val="26"/>
  </w:num>
  <w:num w:numId="8" w16cid:durableId="811867138">
    <w:abstractNumId w:val="49"/>
  </w:num>
  <w:num w:numId="9" w16cid:durableId="777994625">
    <w:abstractNumId w:val="47"/>
  </w:num>
  <w:num w:numId="10" w16cid:durableId="961302275">
    <w:abstractNumId w:val="38"/>
  </w:num>
  <w:num w:numId="11" w16cid:durableId="300229998">
    <w:abstractNumId w:val="61"/>
  </w:num>
  <w:num w:numId="12" w16cid:durableId="984119450">
    <w:abstractNumId w:val="46"/>
  </w:num>
  <w:num w:numId="13" w16cid:durableId="897058349">
    <w:abstractNumId w:val="57"/>
  </w:num>
  <w:num w:numId="14" w16cid:durableId="172184316">
    <w:abstractNumId w:val="43"/>
  </w:num>
  <w:num w:numId="15" w16cid:durableId="412162414">
    <w:abstractNumId w:val="58"/>
  </w:num>
  <w:num w:numId="16" w16cid:durableId="1797868426">
    <w:abstractNumId w:val="45"/>
  </w:num>
  <w:num w:numId="17" w16cid:durableId="250623545">
    <w:abstractNumId w:val="59"/>
  </w:num>
  <w:num w:numId="18" w16cid:durableId="1756393149">
    <w:abstractNumId w:val="51"/>
  </w:num>
  <w:num w:numId="19" w16cid:durableId="1705250189">
    <w:abstractNumId w:val="52"/>
  </w:num>
  <w:num w:numId="20" w16cid:durableId="293485659">
    <w:abstractNumId w:val="34"/>
  </w:num>
  <w:num w:numId="21" w16cid:durableId="1178429120">
    <w:abstractNumId w:val="56"/>
  </w:num>
  <w:num w:numId="22" w16cid:durableId="2074545459">
    <w:abstractNumId w:val="39"/>
  </w:num>
  <w:num w:numId="23" w16cid:durableId="1285189796">
    <w:abstractNumId w:val="44"/>
  </w:num>
  <w:num w:numId="24" w16cid:durableId="1570577034">
    <w:abstractNumId w:val="29"/>
  </w:num>
  <w:num w:numId="25" w16cid:durableId="620459855">
    <w:abstractNumId w:val="48"/>
  </w:num>
  <w:num w:numId="26" w16cid:durableId="1624923246">
    <w:abstractNumId w:val="50"/>
  </w:num>
  <w:num w:numId="27" w16cid:durableId="1697389058">
    <w:abstractNumId w:val="37"/>
  </w:num>
  <w:num w:numId="28" w16cid:durableId="634870846">
    <w:abstractNumId w:val="22"/>
  </w:num>
  <w:num w:numId="29" w16cid:durableId="1435638949">
    <w:abstractNumId w:val="30"/>
  </w:num>
  <w:num w:numId="30" w16cid:durableId="1996490134">
    <w:abstractNumId w:val="27"/>
  </w:num>
  <w:num w:numId="31" w16cid:durableId="321390801">
    <w:abstractNumId w:val="42"/>
  </w:num>
  <w:num w:numId="32" w16cid:durableId="1018386513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3BE1"/>
    <w:rsid w:val="00054260"/>
    <w:rsid w:val="00063893"/>
    <w:rsid w:val="0006554F"/>
    <w:rsid w:val="000705E8"/>
    <w:rsid w:val="0007106C"/>
    <w:rsid w:val="00072090"/>
    <w:rsid w:val="000737E2"/>
    <w:rsid w:val="00086B13"/>
    <w:rsid w:val="00086EB7"/>
    <w:rsid w:val="00091EA0"/>
    <w:rsid w:val="00095364"/>
    <w:rsid w:val="000959A7"/>
    <w:rsid w:val="000A5093"/>
    <w:rsid w:val="000A5E54"/>
    <w:rsid w:val="000A7DC3"/>
    <w:rsid w:val="000B55DA"/>
    <w:rsid w:val="000B721E"/>
    <w:rsid w:val="000C0B8C"/>
    <w:rsid w:val="000C34FF"/>
    <w:rsid w:val="000C3CEE"/>
    <w:rsid w:val="000C60A2"/>
    <w:rsid w:val="000E35B9"/>
    <w:rsid w:val="000E52DC"/>
    <w:rsid w:val="000E53B2"/>
    <w:rsid w:val="000F3418"/>
    <w:rsid w:val="000F5D6C"/>
    <w:rsid w:val="000F725E"/>
    <w:rsid w:val="001034F3"/>
    <w:rsid w:val="00113D80"/>
    <w:rsid w:val="0012315B"/>
    <w:rsid w:val="001273C4"/>
    <w:rsid w:val="00130BF7"/>
    <w:rsid w:val="0013261C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206E88"/>
    <w:rsid w:val="002157FA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A0A4A"/>
    <w:rsid w:val="002B08D7"/>
    <w:rsid w:val="002C06A8"/>
    <w:rsid w:val="002C133D"/>
    <w:rsid w:val="002C28B8"/>
    <w:rsid w:val="002C309E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56AA"/>
    <w:rsid w:val="004379D4"/>
    <w:rsid w:val="004473B6"/>
    <w:rsid w:val="004511E6"/>
    <w:rsid w:val="00453907"/>
    <w:rsid w:val="00456E08"/>
    <w:rsid w:val="00457337"/>
    <w:rsid w:val="0046328C"/>
    <w:rsid w:val="00465764"/>
    <w:rsid w:val="00470AB2"/>
    <w:rsid w:val="00471CDE"/>
    <w:rsid w:val="00487E6C"/>
    <w:rsid w:val="004A3792"/>
    <w:rsid w:val="004A6394"/>
    <w:rsid w:val="004A7220"/>
    <w:rsid w:val="004B43D3"/>
    <w:rsid w:val="004B7367"/>
    <w:rsid w:val="004C3AB9"/>
    <w:rsid w:val="004D0F06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72D00"/>
    <w:rsid w:val="005845B5"/>
    <w:rsid w:val="00593540"/>
    <w:rsid w:val="00593575"/>
    <w:rsid w:val="0059371D"/>
    <w:rsid w:val="005A5888"/>
    <w:rsid w:val="005A6905"/>
    <w:rsid w:val="005A77DC"/>
    <w:rsid w:val="005B0D5E"/>
    <w:rsid w:val="005B6760"/>
    <w:rsid w:val="005C415D"/>
    <w:rsid w:val="005C703E"/>
    <w:rsid w:val="005C7208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86778"/>
    <w:rsid w:val="0069275F"/>
    <w:rsid w:val="00692A96"/>
    <w:rsid w:val="00693364"/>
    <w:rsid w:val="006B113E"/>
    <w:rsid w:val="006B1A1C"/>
    <w:rsid w:val="006C04E0"/>
    <w:rsid w:val="006C220B"/>
    <w:rsid w:val="006D5327"/>
    <w:rsid w:val="006F2546"/>
    <w:rsid w:val="006F28CF"/>
    <w:rsid w:val="0070473A"/>
    <w:rsid w:val="007068A9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66BCC"/>
    <w:rsid w:val="00773C54"/>
    <w:rsid w:val="007747F8"/>
    <w:rsid w:val="007848D4"/>
    <w:rsid w:val="00787E6A"/>
    <w:rsid w:val="007943E2"/>
    <w:rsid w:val="00797ACB"/>
    <w:rsid w:val="007B099F"/>
    <w:rsid w:val="007D22DD"/>
    <w:rsid w:val="007D3EC4"/>
    <w:rsid w:val="007E039F"/>
    <w:rsid w:val="007E2D9F"/>
    <w:rsid w:val="007E3771"/>
    <w:rsid w:val="007F0935"/>
    <w:rsid w:val="00801BD4"/>
    <w:rsid w:val="008042E3"/>
    <w:rsid w:val="008048A0"/>
    <w:rsid w:val="008049A4"/>
    <w:rsid w:val="00812260"/>
    <w:rsid w:val="00816C53"/>
    <w:rsid w:val="00817882"/>
    <w:rsid w:val="008230B0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64A46"/>
    <w:rsid w:val="0087291F"/>
    <w:rsid w:val="0088082C"/>
    <w:rsid w:val="0089174B"/>
    <w:rsid w:val="0089431C"/>
    <w:rsid w:val="00894F49"/>
    <w:rsid w:val="008A0911"/>
    <w:rsid w:val="008B7A50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642EE"/>
    <w:rsid w:val="009827E5"/>
    <w:rsid w:val="00983333"/>
    <w:rsid w:val="009904D3"/>
    <w:rsid w:val="009976A7"/>
    <w:rsid w:val="009A0324"/>
    <w:rsid w:val="009B395D"/>
    <w:rsid w:val="009B54A2"/>
    <w:rsid w:val="009B5F79"/>
    <w:rsid w:val="009C31D2"/>
    <w:rsid w:val="009C6843"/>
    <w:rsid w:val="009D3589"/>
    <w:rsid w:val="009D4E12"/>
    <w:rsid w:val="009E0673"/>
    <w:rsid w:val="009E1CA3"/>
    <w:rsid w:val="009F0953"/>
    <w:rsid w:val="009F5890"/>
    <w:rsid w:val="00A05AB8"/>
    <w:rsid w:val="00A065BE"/>
    <w:rsid w:val="00A22C98"/>
    <w:rsid w:val="00A33F3A"/>
    <w:rsid w:val="00A35A7A"/>
    <w:rsid w:val="00A44981"/>
    <w:rsid w:val="00A45234"/>
    <w:rsid w:val="00A70470"/>
    <w:rsid w:val="00A7593B"/>
    <w:rsid w:val="00A8329C"/>
    <w:rsid w:val="00A86F19"/>
    <w:rsid w:val="00AA09E9"/>
    <w:rsid w:val="00AA3909"/>
    <w:rsid w:val="00AA706F"/>
    <w:rsid w:val="00AB27FB"/>
    <w:rsid w:val="00AB5A21"/>
    <w:rsid w:val="00AC2BFA"/>
    <w:rsid w:val="00AD121E"/>
    <w:rsid w:val="00AD6ED7"/>
    <w:rsid w:val="00AD77FA"/>
    <w:rsid w:val="00AE5C87"/>
    <w:rsid w:val="00AF158C"/>
    <w:rsid w:val="00B02FC3"/>
    <w:rsid w:val="00B03CAC"/>
    <w:rsid w:val="00B167BD"/>
    <w:rsid w:val="00B25B53"/>
    <w:rsid w:val="00B26F46"/>
    <w:rsid w:val="00B46F3D"/>
    <w:rsid w:val="00B55513"/>
    <w:rsid w:val="00B57E2D"/>
    <w:rsid w:val="00B6120B"/>
    <w:rsid w:val="00B6571B"/>
    <w:rsid w:val="00B73D22"/>
    <w:rsid w:val="00B865CF"/>
    <w:rsid w:val="00B86C56"/>
    <w:rsid w:val="00B97089"/>
    <w:rsid w:val="00BA018D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BF423D"/>
    <w:rsid w:val="00C1247E"/>
    <w:rsid w:val="00C1507B"/>
    <w:rsid w:val="00C17EC5"/>
    <w:rsid w:val="00C26384"/>
    <w:rsid w:val="00C355CA"/>
    <w:rsid w:val="00C362B6"/>
    <w:rsid w:val="00C41AFE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2F7E"/>
    <w:rsid w:val="00CB418D"/>
    <w:rsid w:val="00CB7AC1"/>
    <w:rsid w:val="00CC0667"/>
    <w:rsid w:val="00CC1949"/>
    <w:rsid w:val="00CD3A9F"/>
    <w:rsid w:val="00CF6471"/>
    <w:rsid w:val="00D00FC9"/>
    <w:rsid w:val="00D0528E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538F8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5FCB"/>
    <w:rsid w:val="00DB652C"/>
    <w:rsid w:val="00DB73A8"/>
    <w:rsid w:val="00DC6D87"/>
    <w:rsid w:val="00DC7104"/>
    <w:rsid w:val="00DD02A1"/>
    <w:rsid w:val="00DD1A1C"/>
    <w:rsid w:val="00DE08FB"/>
    <w:rsid w:val="00DE106F"/>
    <w:rsid w:val="00DE1775"/>
    <w:rsid w:val="00DE4754"/>
    <w:rsid w:val="00DE748D"/>
    <w:rsid w:val="00DF0308"/>
    <w:rsid w:val="00E12CF0"/>
    <w:rsid w:val="00E227BF"/>
    <w:rsid w:val="00E22EAF"/>
    <w:rsid w:val="00E31056"/>
    <w:rsid w:val="00E35DDD"/>
    <w:rsid w:val="00E44B70"/>
    <w:rsid w:val="00E50563"/>
    <w:rsid w:val="00E54414"/>
    <w:rsid w:val="00E60927"/>
    <w:rsid w:val="00E67C83"/>
    <w:rsid w:val="00E84220"/>
    <w:rsid w:val="00E851E6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C19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11A7"/>
    <w:rsid w:val="00FB21F4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771B567E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224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116</cp:revision>
  <cp:lastPrinted>2016-09-07T13:46:00Z</cp:lastPrinted>
  <dcterms:created xsi:type="dcterms:W3CDTF">2021-08-08T18:36:00Z</dcterms:created>
  <dcterms:modified xsi:type="dcterms:W3CDTF">2025-11-14T11:08:00Z</dcterms:modified>
</cp:coreProperties>
</file>