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B3B8" w14:textId="11B75727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002D44">
        <w:rPr>
          <w:rFonts w:asciiTheme="minorHAnsi" w:hAnsiTheme="minorHAnsi"/>
          <w:b/>
          <w:color w:val="FF0000"/>
          <w:sz w:val="24"/>
          <w:szCs w:val="24"/>
        </w:rPr>
        <w:t>2</w:t>
      </w:r>
      <w:r w:rsidR="009C45C7">
        <w:rPr>
          <w:rFonts w:asciiTheme="minorHAnsi" w:hAnsiTheme="minorHAnsi"/>
          <w:b/>
          <w:color w:val="FF0000"/>
          <w:sz w:val="24"/>
          <w:szCs w:val="24"/>
        </w:rPr>
        <w:t>0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002D44">
        <w:rPr>
          <w:rFonts w:asciiTheme="minorHAnsi" w:hAnsiTheme="minorHAnsi"/>
          <w:b/>
          <w:sz w:val="24"/>
          <w:szCs w:val="24"/>
        </w:rPr>
        <w:t>5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3A7AA90D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5F59D1">
        <w:rPr>
          <w:rFonts w:asciiTheme="minorHAnsi" w:hAnsiTheme="minorHAnsi"/>
          <w:sz w:val="24"/>
          <w:szCs w:val="24"/>
        </w:rPr>
        <w:t xml:space="preserve"> </w:t>
      </w:r>
      <w:r w:rsidR="005F59D1" w:rsidRPr="005F59D1">
        <w:rPr>
          <w:rFonts w:asciiTheme="minorHAnsi" w:hAnsiTheme="minorHAnsi"/>
          <w:sz w:val="24"/>
          <w:szCs w:val="24"/>
        </w:rPr>
        <w:t>2025/BZP 00532520/01 z dnia 2025-11-14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</w:tcPr>
          <w:p w14:paraId="430739B7" w14:textId="203ABE30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585B1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089EF1CF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54AF58C8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2EEE4C95" w14:textId="77777777" w:rsidR="00585B16" w:rsidRDefault="00585B16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2EEF2122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585B16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B0269F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przedmiotu</w:t>
            </w:r>
            <w:r w:rsidR="00BB2D94"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BB2D94"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brutto w PLN</w:t>
            </w: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Data i miejsce wykonania</w:t>
            </w:r>
            <w:r w:rsidR="005072B2"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przedmiotu zamówienia</w:t>
            </w: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01D8919E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4973" w14:textId="77777777" w:rsidR="00340CA0" w:rsidRDefault="005F59D1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5F59D1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D44"/>
    <w:rsid w:val="000053C4"/>
    <w:rsid w:val="00011211"/>
    <w:rsid w:val="00012415"/>
    <w:rsid w:val="000136F3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75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1755F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85B16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5F59D1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86778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2790D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5C7"/>
    <w:rsid w:val="009C486D"/>
    <w:rsid w:val="009E0673"/>
    <w:rsid w:val="009F5890"/>
    <w:rsid w:val="00A02504"/>
    <w:rsid w:val="00A02EA9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69F"/>
    <w:rsid w:val="00B02FC3"/>
    <w:rsid w:val="00B03CAC"/>
    <w:rsid w:val="00B11BC1"/>
    <w:rsid w:val="00B145DD"/>
    <w:rsid w:val="00B167BD"/>
    <w:rsid w:val="00B25B53"/>
    <w:rsid w:val="00B26F46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528E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46D84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E7D16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75</cp:revision>
  <cp:lastPrinted>2019-02-08T07:12:00Z</cp:lastPrinted>
  <dcterms:created xsi:type="dcterms:W3CDTF">2021-08-08T18:35:00Z</dcterms:created>
  <dcterms:modified xsi:type="dcterms:W3CDTF">2025-11-14T11:07:00Z</dcterms:modified>
</cp:coreProperties>
</file>