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737B53C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2A5D98">
        <w:rPr>
          <w:rFonts w:ascii="Calibri" w:hAnsi="Calibri"/>
          <w:b/>
          <w:color w:val="FF0000"/>
          <w:sz w:val="24"/>
          <w:szCs w:val="24"/>
        </w:rPr>
        <w:t>2</w:t>
      </w:r>
      <w:r w:rsidR="00640A52">
        <w:rPr>
          <w:rFonts w:ascii="Calibri" w:hAnsi="Calibri"/>
          <w:b/>
          <w:color w:val="FF0000"/>
          <w:sz w:val="24"/>
          <w:szCs w:val="24"/>
        </w:rPr>
        <w:t>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2A5D98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A48D2F0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574D8A">
        <w:rPr>
          <w:rFonts w:ascii="Calibri" w:hAnsi="Calibri"/>
          <w:sz w:val="24"/>
          <w:szCs w:val="24"/>
        </w:rPr>
        <w:t xml:space="preserve"> </w:t>
      </w:r>
      <w:r w:rsidR="00574D8A" w:rsidRPr="00574D8A">
        <w:rPr>
          <w:rFonts w:ascii="Calibri" w:hAnsi="Calibri"/>
          <w:sz w:val="24"/>
          <w:szCs w:val="24"/>
        </w:rPr>
        <w:t>2025/BZP 00532520/01 z dnia 2025-11-14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767AF8F7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681C52B0" w14:textId="71E85FA6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204D7377" w14:textId="7AAA56B1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5F68BBA0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40A52" w:rsidRPr="00640A52">
        <w:rPr>
          <w:rFonts w:ascii="Calibri" w:eastAsia="Calibri" w:hAnsi="Calibr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CA22EB3" w14:textId="77777777" w:rsidR="00641548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7FB12E9" w14:textId="77777777" w:rsidR="00641548" w:rsidRPr="00F06A95" w:rsidRDefault="006415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574D8A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D0574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A5D98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5764"/>
    <w:rsid w:val="003C72DA"/>
    <w:rsid w:val="003C773A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2252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74D8A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0A52"/>
    <w:rsid w:val="00641548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86778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42290"/>
    <w:rsid w:val="00760690"/>
    <w:rsid w:val="00771D3E"/>
    <w:rsid w:val="0078100E"/>
    <w:rsid w:val="007848D4"/>
    <w:rsid w:val="00787519"/>
    <w:rsid w:val="007943E2"/>
    <w:rsid w:val="007976FB"/>
    <w:rsid w:val="007B099F"/>
    <w:rsid w:val="007C0C0A"/>
    <w:rsid w:val="007C13CC"/>
    <w:rsid w:val="007C58CE"/>
    <w:rsid w:val="007D22DD"/>
    <w:rsid w:val="007D44C6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F2394"/>
    <w:rsid w:val="00A0024D"/>
    <w:rsid w:val="00A13E5F"/>
    <w:rsid w:val="00A14F7F"/>
    <w:rsid w:val="00A16E2E"/>
    <w:rsid w:val="00A32038"/>
    <w:rsid w:val="00A33F3A"/>
    <w:rsid w:val="00A362A6"/>
    <w:rsid w:val="00A36CB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B2D"/>
    <w:rsid w:val="00B02FC3"/>
    <w:rsid w:val="00B03C23"/>
    <w:rsid w:val="00B03CAC"/>
    <w:rsid w:val="00B11027"/>
    <w:rsid w:val="00B167BD"/>
    <w:rsid w:val="00B24567"/>
    <w:rsid w:val="00B25B53"/>
    <w:rsid w:val="00B26F46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0BD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528E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2872"/>
    <w:rsid w:val="00DF7C6F"/>
    <w:rsid w:val="00E12A03"/>
    <w:rsid w:val="00E12CF0"/>
    <w:rsid w:val="00E20796"/>
    <w:rsid w:val="00E21CF2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7ED3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3569E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89</cp:revision>
  <cp:lastPrinted>2012-01-20T09:48:00Z</cp:lastPrinted>
  <dcterms:created xsi:type="dcterms:W3CDTF">2023-04-26T19:30:00Z</dcterms:created>
  <dcterms:modified xsi:type="dcterms:W3CDTF">2025-11-14T11:07:00Z</dcterms:modified>
</cp:coreProperties>
</file>