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10C6E885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5624F9">
        <w:rPr>
          <w:rFonts w:ascii="Calibri" w:hAnsi="Calibri"/>
          <w:b/>
          <w:color w:val="FF0000"/>
          <w:sz w:val="24"/>
          <w:szCs w:val="24"/>
        </w:rPr>
        <w:t>20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5624F9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4DF17D0B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A943C7">
        <w:rPr>
          <w:rFonts w:ascii="Calibri" w:hAnsi="Calibri"/>
          <w:sz w:val="24"/>
          <w:szCs w:val="24"/>
        </w:rPr>
        <w:t xml:space="preserve"> </w:t>
      </w:r>
      <w:r w:rsidR="00A943C7" w:rsidRPr="00A943C7">
        <w:rPr>
          <w:rFonts w:ascii="Calibri" w:hAnsi="Calibri"/>
          <w:sz w:val="24"/>
          <w:szCs w:val="24"/>
        </w:rPr>
        <w:t>2025/BZP 00532520/01 z dnia 2025-11-14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2CB7DBB2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33793C69" w:rsidR="00D9050A" w:rsidRPr="00BE1717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0F5F6A" w:rsidRPr="000F5F6A">
        <w:rPr>
          <w:rFonts w:ascii="Calibri" w:eastAsia="Calibri" w:hAnsi="Calibri"/>
          <w:b/>
          <w:iCs/>
          <w:sz w:val="24"/>
          <w:szCs w:val="24"/>
          <w:lang w:eastAsia="en-US"/>
        </w:rPr>
        <w:t>Dowóz uczniów                                            z niepełnosprawnościami zamieszkałych na terenie Gminy Klembów do jednostek oświatowych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CB77A20" w14:textId="77777777" w:rsidR="00FF3FC7" w:rsidRDefault="00FF3FC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2605D9B" w14:textId="77777777" w:rsidR="00FF3FC7" w:rsidRPr="004C517F" w:rsidRDefault="00FF3FC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105F1EC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A943C7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5F6A"/>
    <w:rsid w:val="000F725E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A0F4D"/>
    <w:rsid w:val="001A3173"/>
    <w:rsid w:val="001B0E03"/>
    <w:rsid w:val="001B7AE6"/>
    <w:rsid w:val="001C49FD"/>
    <w:rsid w:val="001D450E"/>
    <w:rsid w:val="001E0CB3"/>
    <w:rsid w:val="001E101D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01E4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4202C"/>
    <w:rsid w:val="00554709"/>
    <w:rsid w:val="00560008"/>
    <w:rsid w:val="005624F9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86778"/>
    <w:rsid w:val="0069275F"/>
    <w:rsid w:val="006A4758"/>
    <w:rsid w:val="006A5AFE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45D81"/>
    <w:rsid w:val="00760690"/>
    <w:rsid w:val="0078198F"/>
    <w:rsid w:val="007848D4"/>
    <w:rsid w:val="00791EA1"/>
    <w:rsid w:val="007943E2"/>
    <w:rsid w:val="007A0AED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881"/>
    <w:rsid w:val="00A91E5E"/>
    <w:rsid w:val="00A932B4"/>
    <w:rsid w:val="00A9370C"/>
    <w:rsid w:val="00A943C7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167BD"/>
    <w:rsid w:val="00B24567"/>
    <w:rsid w:val="00B25B53"/>
    <w:rsid w:val="00B26F46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2F12"/>
    <w:rsid w:val="00D00FC9"/>
    <w:rsid w:val="00D0528E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6B6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DF2872"/>
    <w:rsid w:val="00E0282A"/>
    <w:rsid w:val="00E12CF0"/>
    <w:rsid w:val="00E1528A"/>
    <w:rsid w:val="00E16ACA"/>
    <w:rsid w:val="00E20DEF"/>
    <w:rsid w:val="00E21E92"/>
    <w:rsid w:val="00E227BF"/>
    <w:rsid w:val="00E2301E"/>
    <w:rsid w:val="00E31056"/>
    <w:rsid w:val="00E353CF"/>
    <w:rsid w:val="00E44B37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670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108</cp:revision>
  <cp:lastPrinted>2016-11-29T15:51:00Z</cp:lastPrinted>
  <dcterms:created xsi:type="dcterms:W3CDTF">2023-04-26T19:38:00Z</dcterms:created>
  <dcterms:modified xsi:type="dcterms:W3CDTF">2025-11-14T11:07:00Z</dcterms:modified>
</cp:coreProperties>
</file>