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AD2E" w14:textId="72F22D99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C6078F">
        <w:rPr>
          <w:rFonts w:asciiTheme="minorHAnsi" w:hAnsiTheme="minorHAnsi"/>
          <w:b/>
          <w:color w:val="FF0000"/>
          <w:sz w:val="24"/>
          <w:szCs w:val="24"/>
        </w:rPr>
        <w:t>21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BA2BBC">
        <w:rPr>
          <w:rFonts w:asciiTheme="minorHAnsi" w:hAnsiTheme="minorHAnsi"/>
          <w:b/>
          <w:sz w:val="24"/>
          <w:szCs w:val="24"/>
        </w:rPr>
        <w:t>5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112C91">
        <w:rPr>
          <w:rFonts w:asciiTheme="minorHAnsi" w:hAnsiTheme="minorHAnsi"/>
          <w:sz w:val="24"/>
          <w:szCs w:val="24"/>
        </w:rPr>
        <w:t>3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33E21CE4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FC1AA2">
        <w:rPr>
          <w:rFonts w:asciiTheme="minorHAnsi" w:hAnsiTheme="minorHAnsi"/>
          <w:sz w:val="24"/>
          <w:szCs w:val="24"/>
        </w:rPr>
        <w:t xml:space="preserve"> </w:t>
      </w:r>
      <w:r w:rsidR="00FC1AA2" w:rsidRPr="00FC1AA2">
        <w:rPr>
          <w:rFonts w:asciiTheme="minorHAnsi" w:hAnsiTheme="minorHAnsi"/>
          <w:sz w:val="24"/>
          <w:szCs w:val="24"/>
        </w:rPr>
        <w:t>2025/BZP 00544794/01 z dnia 2025-11-20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4CFCC322" w14:textId="56D90A62" w:rsidR="009642EE" w:rsidRPr="000547AE" w:rsidRDefault="00240577" w:rsidP="000547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091D4BB8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</w:t>
            </w:r>
            <w:r w:rsidR="000547AE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4D5A958A" w14:textId="49A1C5A2" w:rsidR="00240577" w:rsidRPr="000547AE" w:rsidRDefault="00240577" w:rsidP="0092377D">
            <w:pPr>
              <w:spacing w:line="360" w:lineRule="auto"/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="000547AE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 xml:space="preserve"> </w:t>
            </w:r>
            <w:r w:rsidR="000547AE"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  <w:t>……………………………………………………………………………………………………………………………………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4D517EA4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0547AE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1433ED9" w14:textId="77777777" w:rsidR="000547AE" w:rsidRDefault="000547AE" w:rsidP="00864A46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</w:p>
    <w:p w14:paraId="4BABD90A" w14:textId="0E7D11E2" w:rsidR="00240577" w:rsidRPr="00D82FA0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bCs/>
          <w:i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Pr="00D82FA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Dostawa produktów żywnościowych do placówek oświatowych Gminy Klembów w I półroczu 202</w:t>
      </w:r>
      <w:r w:rsidR="00C6078F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6</w:t>
      </w:r>
      <w:r w:rsidRPr="00D82FA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 xml:space="preserve"> roku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 xml:space="preserve">w ustawie z dnia </w:t>
      </w:r>
      <w:r>
        <w:rPr>
          <w:rFonts w:asciiTheme="minorHAnsi" w:hAnsiTheme="minorHAnsi"/>
          <w:sz w:val="24"/>
          <w:szCs w:val="24"/>
        </w:rPr>
        <w:t xml:space="preserve">        </w:t>
      </w:r>
      <w:r w:rsidR="00240577" w:rsidRPr="00864A46">
        <w:rPr>
          <w:rFonts w:asciiTheme="minorHAnsi" w:hAnsiTheme="minorHAnsi"/>
          <w:sz w:val="24"/>
          <w:szCs w:val="24"/>
        </w:rPr>
        <w:t>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lokalnych. 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43D91556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7BD44D01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48F1F3A2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39F3D9FF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7CBC8D43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31FE0140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4CECBCBE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0D7285AA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48FFA930" w14:textId="77777777" w:rsidR="00C6078F" w:rsidRDefault="00C6078F" w:rsidP="00240577">
      <w:pPr>
        <w:rPr>
          <w:rFonts w:asciiTheme="minorHAnsi" w:hAnsiTheme="minorHAnsi"/>
          <w:sz w:val="24"/>
          <w:szCs w:val="24"/>
        </w:rPr>
      </w:pPr>
    </w:p>
    <w:p w14:paraId="35A22E05" w14:textId="130A7453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CFC1E82" w14:textId="7D7E8F9D" w:rsidR="0070473A" w:rsidRPr="000547AE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0547AE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6303C" w14:textId="77777777" w:rsidR="009B06FC" w:rsidRDefault="009B06FC" w:rsidP="001555DB">
      <w:r>
        <w:separator/>
      </w:r>
    </w:p>
  </w:endnote>
  <w:endnote w:type="continuationSeparator" w:id="0">
    <w:p w14:paraId="27656403" w14:textId="77777777" w:rsidR="009B06FC" w:rsidRDefault="009B06FC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2E9C" w14:textId="77777777" w:rsidR="00340CA0" w:rsidRDefault="00FC1AA2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AE807" w14:textId="77777777" w:rsidR="009B06FC" w:rsidRDefault="009B06FC" w:rsidP="001555DB">
      <w:r>
        <w:separator/>
      </w:r>
    </w:p>
  </w:footnote>
  <w:footnote w:type="continuationSeparator" w:id="0">
    <w:p w14:paraId="6A800DC6" w14:textId="77777777" w:rsidR="009B06FC" w:rsidRDefault="009B06FC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FC1AA2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0F1A"/>
    <w:rsid w:val="00012415"/>
    <w:rsid w:val="000165FB"/>
    <w:rsid w:val="00020A34"/>
    <w:rsid w:val="00020DB3"/>
    <w:rsid w:val="00021E1F"/>
    <w:rsid w:val="00021E77"/>
    <w:rsid w:val="0002326C"/>
    <w:rsid w:val="00023A74"/>
    <w:rsid w:val="00024932"/>
    <w:rsid w:val="00030310"/>
    <w:rsid w:val="00032DFA"/>
    <w:rsid w:val="00040127"/>
    <w:rsid w:val="0004030C"/>
    <w:rsid w:val="00054260"/>
    <w:rsid w:val="000547AE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97CC5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E34CA"/>
    <w:rsid w:val="001E5080"/>
    <w:rsid w:val="001F44B4"/>
    <w:rsid w:val="00206E88"/>
    <w:rsid w:val="0021163E"/>
    <w:rsid w:val="00221C9F"/>
    <w:rsid w:val="00222EA8"/>
    <w:rsid w:val="002231E5"/>
    <w:rsid w:val="00223477"/>
    <w:rsid w:val="00230A16"/>
    <w:rsid w:val="00240577"/>
    <w:rsid w:val="00243529"/>
    <w:rsid w:val="00247F43"/>
    <w:rsid w:val="00253791"/>
    <w:rsid w:val="00256393"/>
    <w:rsid w:val="00261032"/>
    <w:rsid w:val="002804C2"/>
    <w:rsid w:val="00284FFC"/>
    <w:rsid w:val="00290FBD"/>
    <w:rsid w:val="0029370E"/>
    <w:rsid w:val="00293ECE"/>
    <w:rsid w:val="002A0A4A"/>
    <w:rsid w:val="002A79B8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15A7C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5BFA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8EF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A464D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85079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06FC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8745D"/>
    <w:rsid w:val="00AA09E9"/>
    <w:rsid w:val="00AA3909"/>
    <w:rsid w:val="00AA66E1"/>
    <w:rsid w:val="00AA706F"/>
    <w:rsid w:val="00AB27FB"/>
    <w:rsid w:val="00AB5312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2BBC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078F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408C"/>
    <w:rsid w:val="00D25F8F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2FA0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DF0E48"/>
    <w:rsid w:val="00E12CF0"/>
    <w:rsid w:val="00E227BF"/>
    <w:rsid w:val="00E22EAF"/>
    <w:rsid w:val="00E31056"/>
    <w:rsid w:val="00E35DDD"/>
    <w:rsid w:val="00E44B70"/>
    <w:rsid w:val="00E501AF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5E6A"/>
    <w:rsid w:val="00FA7BCA"/>
    <w:rsid w:val="00FB21F4"/>
    <w:rsid w:val="00FB66E8"/>
    <w:rsid w:val="00FC1AA2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110</cp:revision>
  <cp:lastPrinted>2016-09-07T13:46:00Z</cp:lastPrinted>
  <dcterms:created xsi:type="dcterms:W3CDTF">2021-08-08T18:36:00Z</dcterms:created>
  <dcterms:modified xsi:type="dcterms:W3CDTF">2025-11-20T10:43:00Z</dcterms:modified>
</cp:coreProperties>
</file>