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6C82515D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8B48D9">
        <w:rPr>
          <w:rFonts w:ascii="Calibri" w:hAnsi="Calibri"/>
          <w:b/>
          <w:color w:val="FF0000"/>
          <w:sz w:val="24"/>
          <w:szCs w:val="24"/>
        </w:rPr>
        <w:t>21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9776F3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91F5B19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5452A0">
        <w:rPr>
          <w:rFonts w:ascii="Calibri" w:hAnsi="Calibri"/>
          <w:sz w:val="24"/>
          <w:szCs w:val="24"/>
        </w:rPr>
        <w:t xml:space="preserve"> </w:t>
      </w:r>
      <w:r w:rsidR="005452A0" w:rsidRPr="005452A0">
        <w:rPr>
          <w:rFonts w:ascii="Calibri" w:hAnsi="Calibri"/>
          <w:sz w:val="24"/>
          <w:szCs w:val="24"/>
        </w:rPr>
        <w:t>2025/BZP 00544794/01 z dnia 2025-11-20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4002F4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05643DF1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520DA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520DA" w:rsidRPr="008520DA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Dostawa produktów żywnościowych do placówek oświatowych Gminy Klembów w I półroczu 202</w:t>
      </w:r>
      <w:r w:rsidR="008B48D9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6</w:t>
      </w:r>
      <w:r w:rsidR="008520DA" w:rsidRPr="008520DA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 xml:space="preserve"> roku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</w:tcPr>
          <w:p w14:paraId="620F8642" w14:textId="6F581DC6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04860CA1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CB4B7C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E07F3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</w:tcPr>
          <w:p w14:paraId="66CA7C2A" w14:textId="5DFF87EC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CB4B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E07F3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08E7A40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dotyczące podwykonawcy </w:t>
            </w:r>
          </w:p>
        </w:tc>
      </w:tr>
      <w:tr w:rsidR="00495CC3" w:rsidRPr="004C517F" w14:paraId="38ACA3DA" w14:textId="77777777" w:rsidTr="00BE266F">
        <w:tc>
          <w:tcPr>
            <w:tcW w:w="9212" w:type="dxa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5563ADCD" w14:textId="77777777" w:rsidR="009776F3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zielenie zamówienia.</w:t>
            </w:r>
          </w:p>
          <w:p w14:paraId="20905776" w14:textId="398C45EF" w:rsidR="002F298B" w:rsidRPr="004C517F" w:rsidRDefault="00C91D49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27A2E194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</w:tcPr>
          <w:p w14:paraId="23207153" w14:textId="365A4534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CD12D3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32F23C8" w14:textId="77777777" w:rsidR="007E43BC" w:rsidRDefault="007E43B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5AF55" w14:textId="77777777" w:rsidR="00295EBE" w:rsidRDefault="00295EBE" w:rsidP="001555DB">
      <w:r>
        <w:separator/>
      </w:r>
    </w:p>
  </w:endnote>
  <w:endnote w:type="continuationSeparator" w:id="0">
    <w:p w14:paraId="2720E3D8" w14:textId="77777777" w:rsidR="00295EBE" w:rsidRDefault="00295EBE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C16E4" w14:textId="77777777" w:rsidR="00295EBE" w:rsidRDefault="00295EBE" w:rsidP="001555DB">
      <w:r>
        <w:separator/>
      </w:r>
    </w:p>
  </w:footnote>
  <w:footnote w:type="continuationSeparator" w:id="0">
    <w:p w14:paraId="58939497" w14:textId="77777777" w:rsidR="00295EBE" w:rsidRDefault="00295EBE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5452A0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0F1A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E34CA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95EBE"/>
    <w:rsid w:val="00296122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338BA"/>
    <w:rsid w:val="00340CA0"/>
    <w:rsid w:val="00341A7D"/>
    <w:rsid w:val="00345425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2AAA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5BFA"/>
    <w:rsid w:val="004B7367"/>
    <w:rsid w:val="004C3AB9"/>
    <w:rsid w:val="004C517F"/>
    <w:rsid w:val="004E356B"/>
    <w:rsid w:val="004E7B16"/>
    <w:rsid w:val="004F1735"/>
    <w:rsid w:val="004F2F0C"/>
    <w:rsid w:val="004F326B"/>
    <w:rsid w:val="004F61D1"/>
    <w:rsid w:val="004F7E68"/>
    <w:rsid w:val="005015C3"/>
    <w:rsid w:val="0050314B"/>
    <w:rsid w:val="00510CD7"/>
    <w:rsid w:val="00511ED0"/>
    <w:rsid w:val="005135D7"/>
    <w:rsid w:val="00514960"/>
    <w:rsid w:val="00515550"/>
    <w:rsid w:val="00516F76"/>
    <w:rsid w:val="00521799"/>
    <w:rsid w:val="00524E55"/>
    <w:rsid w:val="00527D1D"/>
    <w:rsid w:val="0054202C"/>
    <w:rsid w:val="005452A0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8EF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973A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E43BC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520DA"/>
    <w:rsid w:val="00860415"/>
    <w:rsid w:val="00861E92"/>
    <w:rsid w:val="00862B2E"/>
    <w:rsid w:val="0087291F"/>
    <w:rsid w:val="00872CC4"/>
    <w:rsid w:val="00876586"/>
    <w:rsid w:val="00885079"/>
    <w:rsid w:val="00886F5C"/>
    <w:rsid w:val="0089431C"/>
    <w:rsid w:val="00894F49"/>
    <w:rsid w:val="008B2F6B"/>
    <w:rsid w:val="008B48D9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11AB"/>
    <w:rsid w:val="00945CCC"/>
    <w:rsid w:val="009464D2"/>
    <w:rsid w:val="009467EF"/>
    <w:rsid w:val="009470B7"/>
    <w:rsid w:val="009536CD"/>
    <w:rsid w:val="0097596A"/>
    <w:rsid w:val="009776F3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29BA"/>
    <w:rsid w:val="00A46BFC"/>
    <w:rsid w:val="00A6224B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A6A1D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5D0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4B58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972EE"/>
    <w:rsid w:val="00CA0AFB"/>
    <w:rsid w:val="00CA1CCC"/>
    <w:rsid w:val="00CB088D"/>
    <w:rsid w:val="00CB3B1D"/>
    <w:rsid w:val="00CB418D"/>
    <w:rsid w:val="00CB4B7C"/>
    <w:rsid w:val="00CC0667"/>
    <w:rsid w:val="00CD0248"/>
    <w:rsid w:val="00CD04DC"/>
    <w:rsid w:val="00CD12D3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1270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DF0E48"/>
    <w:rsid w:val="00E0282A"/>
    <w:rsid w:val="00E07F36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42DFD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3B29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2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82</cp:revision>
  <cp:lastPrinted>2016-11-29T15:51:00Z</cp:lastPrinted>
  <dcterms:created xsi:type="dcterms:W3CDTF">2023-04-26T19:38:00Z</dcterms:created>
  <dcterms:modified xsi:type="dcterms:W3CDTF">2025-11-20T10:43:00Z</dcterms:modified>
</cp:coreProperties>
</file>