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AFF29" w14:textId="3ACE96BB" w:rsidR="005B6624" w:rsidRDefault="005B6624" w:rsidP="0070473A">
      <w:pPr>
        <w:rPr>
          <w:rFonts w:ascii="Calibri" w:hAnsi="Calibri"/>
          <w:b/>
          <w:sz w:val="24"/>
          <w:szCs w:val="24"/>
        </w:rPr>
      </w:pPr>
      <w:r w:rsidRPr="001305E7">
        <w:rPr>
          <w:noProof/>
        </w:rPr>
        <w:drawing>
          <wp:inline distT="0" distB="0" distL="0" distR="0" wp14:anchorId="56144FFF" wp14:editId="50CB36C5">
            <wp:extent cx="5760720" cy="733425"/>
            <wp:effectExtent l="0" t="0" r="0" b="0"/>
            <wp:docPr id="16446333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940A4" w14:textId="07191AF7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5B6624">
        <w:rPr>
          <w:rFonts w:ascii="Calibri" w:hAnsi="Calibri"/>
          <w:b/>
          <w:color w:val="FF0000"/>
          <w:sz w:val="24"/>
          <w:szCs w:val="24"/>
        </w:rPr>
        <w:t>22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25569C88" w14:textId="3498C86C" w:rsidR="009642EE" w:rsidRPr="005B6624" w:rsidRDefault="00B4792F" w:rsidP="005B6624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B35B7">
        <w:rPr>
          <w:rFonts w:ascii="Calibri" w:hAnsi="Calibri"/>
          <w:sz w:val="24"/>
          <w:szCs w:val="24"/>
        </w:rPr>
        <w:t xml:space="preserve"> </w:t>
      </w:r>
      <w:r w:rsidR="00DB35B7" w:rsidRPr="00DB35B7">
        <w:rPr>
          <w:rFonts w:ascii="Calibri" w:hAnsi="Calibri"/>
          <w:sz w:val="24"/>
          <w:szCs w:val="24"/>
        </w:rPr>
        <w:t>2025/BZP 00619334/01 z dnia 2025-12-23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E00A888" w14:textId="77777777" w:rsidR="009F7D06" w:rsidRDefault="009F7D06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5FF19D" w14:textId="77777777" w:rsidR="009F7D06" w:rsidRDefault="009F7D06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4DF643FE" w:rsidR="007677AD" w:rsidRPr="005B6624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5B6624" w:rsidRPr="005B662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Rozbudowa sieci wodociągowej </w:t>
      </w:r>
      <w:r w:rsidR="005B662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</w:t>
      </w:r>
      <w:r w:rsidR="005B6624" w:rsidRPr="005B6624">
        <w:rPr>
          <w:rFonts w:ascii="Calibri" w:eastAsia="Calibri" w:hAnsi="Calibri"/>
          <w:b/>
          <w:bCs/>
          <w:sz w:val="24"/>
          <w:szCs w:val="24"/>
          <w:lang w:eastAsia="en-US"/>
        </w:rPr>
        <w:t>i kanalizacyjnej na terenie Gminy Klembów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D2561D2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85936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94CFE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9"/>
      <w:footerReference w:type="default" r:id="rId10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B35B7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4CF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2F10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624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C04E0"/>
    <w:rsid w:val="006C220B"/>
    <w:rsid w:val="006C5E22"/>
    <w:rsid w:val="006D35BF"/>
    <w:rsid w:val="006D5327"/>
    <w:rsid w:val="006D7F84"/>
    <w:rsid w:val="006F28CF"/>
    <w:rsid w:val="006F70B4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199D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9F7D06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5A4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110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1AB7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5B7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91</cp:revision>
  <cp:lastPrinted>2012-01-20T09:48:00Z</cp:lastPrinted>
  <dcterms:created xsi:type="dcterms:W3CDTF">2023-04-26T19:11:00Z</dcterms:created>
  <dcterms:modified xsi:type="dcterms:W3CDTF">2025-12-23T11:08:00Z</dcterms:modified>
</cp:coreProperties>
</file>