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C4FB" w14:textId="2A278868" w:rsidR="007E7AD4" w:rsidRDefault="007E7AD4" w:rsidP="0070473A">
      <w:pPr>
        <w:rPr>
          <w:rFonts w:ascii="Calibri" w:hAnsi="Calibri"/>
          <w:b/>
          <w:sz w:val="24"/>
          <w:szCs w:val="24"/>
        </w:rPr>
      </w:pPr>
      <w:r w:rsidRPr="001305E7">
        <w:rPr>
          <w:noProof/>
        </w:rPr>
        <w:drawing>
          <wp:inline distT="0" distB="0" distL="0" distR="0" wp14:anchorId="60BB6DDE" wp14:editId="0C29962B">
            <wp:extent cx="5760720" cy="733425"/>
            <wp:effectExtent l="0" t="0" r="0" b="0"/>
            <wp:docPr id="8017238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4897F" w14:textId="051FCBB5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7E7AD4">
        <w:rPr>
          <w:rFonts w:ascii="Calibri" w:hAnsi="Calibri"/>
          <w:b/>
          <w:color w:val="FF0000"/>
          <w:sz w:val="24"/>
          <w:szCs w:val="24"/>
        </w:rPr>
        <w:t>22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3981BA41" w14:textId="6F37C171" w:rsidR="00A33F3A" w:rsidRPr="00F06A95" w:rsidRDefault="00E234A7" w:rsidP="007E7AD4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3A33E0">
        <w:rPr>
          <w:rFonts w:ascii="Calibri" w:hAnsi="Calibri"/>
          <w:sz w:val="24"/>
          <w:szCs w:val="24"/>
        </w:rPr>
        <w:t xml:space="preserve"> </w:t>
      </w:r>
      <w:r w:rsidR="003A33E0" w:rsidRPr="003A33E0">
        <w:rPr>
          <w:rFonts w:ascii="Calibri" w:hAnsi="Calibri"/>
          <w:sz w:val="24"/>
          <w:szCs w:val="24"/>
        </w:rPr>
        <w:t>2025/BZP 00619334/01 z dnia 2025-12-23</w:t>
      </w: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7EB35564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7E7AD4" w:rsidRPr="00665951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Rozbudowa sieci wodociągowej </w:t>
      </w:r>
      <w:r w:rsidR="007E7AD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</w:t>
      </w:r>
      <w:r w:rsidR="007E7AD4" w:rsidRPr="00665951">
        <w:rPr>
          <w:rFonts w:ascii="Calibri" w:eastAsia="Calibri" w:hAnsi="Calibri"/>
          <w:b/>
          <w:bCs/>
          <w:sz w:val="24"/>
          <w:szCs w:val="24"/>
          <w:lang w:eastAsia="en-US"/>
        </w:rPr>
        <w:t>i kanalizacyjnej na terenie Gminy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Pr="00F06A95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3A33E0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33E0"/>
    <w:rsid w:val="003A6DA7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6F70B4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E7AD4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199D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1DC3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5A4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22B0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110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102</cp:revision>
  <cp:lastPrinted>2012-01-20T09:48:00Z</cp:lastPrinted>
  <dcterms:created xsi:type="dcterms:W3CDTF">2023-04-26T19:30:00Z</dcterms:created>
  <dcterms:modified xsi:type="dcterms:W3CDTF">2025-12-23T11:07:00Z</dcterms:modified>
</cp:coreProperties>
</file>