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9C3B8" w14:textId="2005954E" w:rsidR="00CF4F9D" w:rsidRDefault="00CF4F9D" w:rsidP="0070473A">
      <w:pPr>
        <w:rPr>
          <w:rFonts w:ascii="Calibri" w:hAnsi="Calibri"/>
          <w:b/>
          <w:sz w:val="24"/>
          <w:szCs w:val="24"/>
        </w:rPr>
      </w:pPr>
      <w:r w:rsidRPr="001305E7">
        <w:rPr>
          <w:noProof/>
        </w:rPr>
        <w:drawing>
          <wp:inline distT="0" distB="0" distL="0" distR="0" wp14:anchorId="113D8424" wp14:editId="6ADA62BD">
            <wp:extent cx="5760720" cy="733425"/>
            <wp:effectExtent l="0" t="0" r="0" b="0"/>
            <wp:docPr id="8017238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5DC44" w14:textId="1A4E25B3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CF4F9D">
        <w:rPr>
          <w:rFonts w:ascii="Calibri" w:hAnsi="Calibri"/>
          <w:b/>
          <w:color w:val="FF0000"/>
          <w:sz w:val="24"/>
          <w:szCs w:val="24"/>
        </w:rPr>
        <w:t>22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6783C8C7" w14:textId="2AAAAD38" w:rsidR="00A33F3A" w:rsidRPr="004C517F" w:rsidRDefault="0084634C" w:rsidP="00CF4F9D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D5506A">
        <w:rPr>
          <w:rFonts w:ascii="Calibri" w:hAnsi="Calibri"/>
          <w:sz w:val="24"/>
          <w:szCs w:val="24"/>
        </w:rPr>
        <w:t xml:space="preserve"> </w:t>
      </w:r>
      <w:r w:rsidR="00D5506A" w:rsidRPr="00D5506A">
        <w:rPr>
          <w:rFonts w:ascii="Calibri" w:hAnsi="Calibri"/>
          <w:sz w:val="24"/>
          <w:szCs w:val="24"/>
        </w:rPr>
        <w:t>2025/BZP 00619334/01 z dnia 2025-12-23</w:t>
      </w:r>
    </w:p>
    <w:p w14:paraId="45BA661D" w14:textId="7C833FE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5C9022C8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CF4F9D" w:rsidRPr="00CF4F9D">
        <w:rPr>
          <w:rFonts w:ascii="Calibri" w:eastAsia="Calibri" w:hAnsi="Calibri"/>
          <w:b/>
          <w:bCs/>
          <w:sz w:val="24"/>
          <w:szCs w:val="24"/>
          <w:lang w:eastAsia="en-US"/>
        </w:rPr>
        <w:t>Rozbudowa sieci wodociągowej               i kanalizacyjnej na terenie Gminy Klembów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70B39114" w14:textId="77777777" w:rsidR="00AB0E18" w:rsidRPr="004C517F" w:rsidRDefault="00AB0E18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2A70D8C1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CF4F9D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AB0E18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D5506A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45B6F"/>
    <w:rsid w:val="00252516"/>
    <w:rsid w:val="0026010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C38D2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11DDD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C82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6F70B4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6E79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199D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5A4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0E18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110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B7430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CF4F9D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5506A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130</cp:revision>
  <cp:lastPrinted>2016-11-29T15:51:00Z</cp:lastPrinted>
  <dcterms:created xsi:type="dcterms:W3CDTF">2023-04-26T19:38:00Z</dcterms:created>
  <dcterms:modified xsi:type="dcterms:W3CDTF">2025-12-23T11:07:00Z</dcterms:modified>
</cp:coreProperties>
</file>