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AD2E" w14:textId="797AE4F6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C14CEB">
        <w:rPr>
          <w:rFonts w:asciiTheme="minorHAnsi" w:hAnsiTheme="minorHAnsi"/>
          <w:b/>
          <w:color w:val="FF0000"/>
          <w:sz w:val="24"/>
          <w:szCs w:val="24"/>
        </w:rPr>
        <w:t>5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C17346">
        <w:rPr>
          <w:rFonts w:asciiTheme="minorHAnsi" w:hAnsiTheme="minorHAnsi"/>
          <w:b/>
          <w:sz w:val="24"/>
          <w:szCs w:val="24"/>
        </w:rPr>
        <w:t>6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3C74DA">
        <w:rPr>
          <w:rFonts w:asciiTheme="minorHAnsi" w:hAnsiTheme="minorHAnsi"/>
          <w:sz w:val="24"/>
          <w:szCs w:val="24"/>
        </w:rPr>
        <w:t>6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7ACEC4CD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C50A6A">
        <w:rPr>
          <w:rFonts w:asciiTheme="minorHAnsi" w:hAnsiTheme="minorHAnsi"/>
          <w:sz w:val="24"/>
          <w:szCs w:val="24"/>
        </w:rPr>
        <w:t xml:space="preserve"> </w:t>
      </w:r>
      <w:r w:rsidR="00C50A6A" w:rsidRPr="00C50A6A">
        <w:rPr>
          <w:rFonts w:asciiTheme="minorHAnsi" w:hAnsiTheme="minorHAnsi"/>
          <w:sz w:val="24"/>
          <w:szCs w:val="24"/>
        </w:rPr>
        <w:t>2026/BZP 00153946/01 z dnia 2026-03-13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4CFCC322" w14:textId="54893307" w:rsidR="009642EE" w:rsidRPr="003A4392" w:rsidRDefault="00240577" w:rsidP="003A43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  <w:r w:rsidR="001F6F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63DC1506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</w:t>
            </w:r>
            <w:r w:rsidR="003A439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5479E2D5" w:rsidR="00240577" w:rsidRPr="003A4392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3A4392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3A4392" w:rsidRPr="003A4392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</w:t>
            </w:r>
            <w:r w:rsidR="003A4392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732CF45F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</w:t>
            </w:r>
            <w:r w:rsidR="003A439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39C079C1" w:rsidR="00240577" w:rsidRPr="003C74DA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3A4392" w:rsidRPr="003A4392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Dostawa kruszyw drogowych oraz usługa równania dróg gminnych w 202</w:t>
      </w:r>
      <w:r w:rsidR="00C17346">
        <w:rPr>
          <w:rFonts w:asciiTheme="minorHAnsi" w:eastAsia="Calibri" w:hAnsiTheme="minorHAnsi"/>
          <w:b/>
          <w:iCs/>
          <w:sz w:val="24"/>
          <w:szCs w:val="24"/>
          <w:lang w:eastAsia="en-US"/>
        </w:rPr>
        <w:t>6</w:t>
      </w:r>
      <w:r w:rsidR="003A4392" w:rsidRPr="003A4392">
        <w:rPr>
          <w:rFonts w:asciiTheme="minorHAnsi" w:eastAsia="Calibri" w:hAnsiTheme="minorHAnsi"/>
          <w:b/>
          <w:iCs/>
          <w:sz w:val="24"/>
          <w:szCs w:val="24"/>
          <w:lang w:eastAsia="en-US"/>
        </w:rPr>
        <w:t xml:space="preserve"> roku w Gminie Klembów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</w:t>
      </w:r>
      <w:r w:rsidR="003A4392">
        <w:rPr>
          <w:rFonts w:asciiTheme="minorHAnsi" w:hAnsiTheme="minorHAnsi"/>
          <w:sz w:val="24"/>
          <w:szCs w:val="24"/>
        </w:rPr>
        <w:t>.</w:t>
      </w:r>
      <w:r w:rsidR="00240577" w:rsidRPr="00864A46">
        <w:rPr>
          <w:rFonts w:asciiTheme="minorHAnsi" w:hAnsiTheme="minorHAnsi"/>
          <w:sz w:val="24"/>
          <w:szCs w:val="24"/>
        </w:rPr>
        <w:t xml:space="preserve">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75CC138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3738382E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0581FF70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655136B8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47FAC528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5D8D47E0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35A22E05" w14:textId="100B3D1C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9CC483D" w14:textId="5CFFC6FF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CFC1E8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21967" w14:textId="77777777" w:rsidR="00623F7E" w:rsidRDefault="00623F7E" w:rsidP="001555DB">
      <w:r>
        <w:separator/>
      </w:r>
    </w:p>
  </w:endnote>
  <w:endnote w:type="continuationSeparator" w:id="0">
    <w:p w14:paraId="6DC5EA13" w14:textId="77777777" w:rsidR="00623F7E" w:rsidRDefault="00623F7E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2E9C" w14:textId="77777777" w:rsidR="00340CA0" w:rsidRDefault="00623F7E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9FDD" w14:textId="77777777" w:rsidR="00623F7E" w:rsidRDefault="00623F7E" w:rsidP="001555DB">
      <w:r>
        <w:separator/>
      </w:r>
    </w:p>
  </w:footnote>
  <w:footnote w:type="continuationSeparator" w:id="0">
    <w:p w14:paraId="51F52596" w14:textId="77777777" w:rsidR="00623F7E" w:rsidRDefault="00623F7E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623F7E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95D97"/>
    <w:rsid w:val="000A5093"/>
    <w:rsid w:val="000A5E54"/>
    <w:rsid w:val="000B55DA"/>
    <w:rsid w:val="000B721E"/>
    <w:rsid w:val="000C0B8C"/>
    <w:rsid w:val="000C3CEE"/>
    <w:rsid w:val="000C60A2"/>
    <w:rsid w:val="000D18FC"/>
    <w:rsid w:val="000E35B9"/>
    <w:rsid w:val="000E52DC"/>
    <w:rsid w:val="000E53B2"/>
    <w:rsid w:val="000F3418"/>
    <w:rsid w:val="000F5A1C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1C7C"/>
    <w:rsid w:val="001A577E"/>
    <w:rsid w:val="001B4CF2"/>
    <w:rsid w:val="001B70E7"/>
    <w:rsid w:val="001B7AE6"/>
    <w:rsid w:val="001D450E"/>
    <w:rsid w:val="001D79AE"/>
    <w:rsid w:val="001F44B4"/>
    <w:rsid w:val="001F6F4D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25D9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A4392"/>
    <w:rsid w:val="003C4661"/>
    <w:rsid w:val="003C74DA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4CF1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23F7E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A58B4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26B0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49EC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015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4CEB"/>
    <w:rsid w:val="00C1507B"/>
    <w:rsid w:val="00C17346"/>
    <w:rsid w:val="00C17EC5"/>
    <w:rsid w:val="00C26384"/>
    <w:rsid w:val="00C355CA"/>
    <w:rsid w:val="00C362B6"/>
    <w:rsid w:val="00C43C20"/>
    <w:rsid w:val="00C44A8E"/>
    <w:rsid w:val="00C50A6A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1FB2"/>
    <w:rsid w:val="00D6712E"/>
    <w:rsid w:val="00D74557"/>
    <w:rsid w:val="00D749F3"/>
    <w:rsid w:val="00D765A2"/>
    <w:rsid w:val="00D77E75"/>
    <w:rsid w:val="00D82FA0"/>
    <w:rsid w:val="00D86543"/>
    <w:rsid w:val="00D92A30"/>
    <w:rsid w:val="00D9381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0F5C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111</cp:revision>
  <cp:lastPrinted>2016-09-07T13:46:00Z</cp:lastPrinted>
  <dcterms:created xsi:type="dcterms:W3CDTF">2021-08-08T18:36:00Z</dcterms:created>
  <dcterms:modified xsi:type="dcterms:W3CDTF">2026-03-13T10:25:00Z</dcterms:modified>
</cp:coreProperties>
</file>