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3827C808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B62FE7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EE123B">
        <w:rPr>
          <w:rFonts w:ascii="Calibri" w:hAnsi="Calibri"/>
          <w:b/>
          <w:sz w:val="24"/>
          <w:szCs w:val="24"/>
        </w:rPr>
        <w:t>6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64456A2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3858D2">
        <w:rPr>
          <w:rFonts w:ascii="Calibri" w:hAnsi="Calibri"/>
          <w:sz w:val="24"/>
          <w:szCs w:val="24"/>
        </w:rPr>
        <w:t xml:space="preserve"> </w:t>
      </w:r>
      <w:r w:rsidR="003858D2" w:rsidRPr="003858D2">
        <w:rPr>
          <w:rFonts w:ascii="Calibri" w:hAnsi="Calibri"/>
          <w:sz w:val="24"/>
          <w:szCs w:val="24"/>
        </w:rPr>
        <w:t>2026/BZP 00153946/01 z dnia 2026-03-13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09B353F4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E0E3B1F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D3253" w:rsidRPr="005D325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kruszyw drogowych oraz usługa równania dróg gminnych w 202</w:t>
      </w:r>
      <w:r w:rsidR="00EE123B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6</w:t>
      </w:r>
      <w:r w:rsidR="005D3253" w:rsidRPr="005D325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roku w Gminie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D0FB" w14:textId="77777777" w:rsidR="008252F6" w:rsidRDefault="008252F6" w:rsidP="001555DB">
      <w:r>
        <w:separator/>
      </w:r>
    </w:p>
  </w:endnote>
  <w:endnote w:type="continuationSeparator" w:id="0">
    <w:p w14:paraId="4F1723C2" w14:textId="77777777" w:rsidR="008252F6" w:rsidRDefault="008252F6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DF01" w14:textId="77777777" w:rsidR="008252F6" w:rsidRDefault="008252F6" w:rsidP="001555DB">
      <w:r>
        <w:separator/>
      </w:r>
    </w:p>
  </w:footnote>
  <w:footnote w:type="continuationSeparator" w:id="0">
    <w:p w14:paraId="30FBDD1E" w14:textId="77777777" w:rsidR="008252F6" w:rsidRDefault="008252F6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8252F6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2F4C"/>
    <w:rsid w:val="000C3CEE"/>
    <w:rsid w:val="000C60A2"/>
    <w:rsid w:val="000D18FC"/>
    <w:rsid w:val="000E3B09"/>
    <w:rsid w:val="000E4106"/>
    <w:rsid w:val="000E53B2"/>
    <w:rsid w:val="000F3418"/>
    <w:rsid w:val="000F3CE6"/>
    <w:rsid w:val="000F5A1C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1C7C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16D1E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5D94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58D2"/>
    <w:rsid w:val="00387844"/>
    <w:rsid w:val="00391B70"/>
    <w:rsid w:val="00392372"/>
    <w:rsid w:val="00397167"/>
    <w:rsid w:val="003A31FF"/>
    <w:rsid w:val="003A7C23"/>
    <w:rsid w:val="003C72DA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7C6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53BC"/>
    <w:rsid w:val="004F7DC2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3253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1D99"/>
    <w:rsid w:val="006B5223"/>
    <w:rsid w:val="006B5765"/>
    <w:rsid w:val="006C04E0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55E54"/>
    <w:rsid w:val="00756262"/>
    <w:rsid w:val="00760690"/>
    <w:rsid w:val="00771D3E"/>
    <w:rsid w:val="0078100E"/>
    <w:rsid w:val="007848D4"/>
    <w:rsid w:val="00787519"/>
    <w:rsid w:val="007943E2"/>
    <w:rsid w:val="007A58B4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252F6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0AB8"/>
    <w:rsid w:val="008E2780"/>
    <w:rsid w:val="008E6106"/>
    <w:rsid w:val="008F0661"/>
    <w:rsid w:val="008F3A63"/>
    <w:rsid w:val="008F6B42"/>
    <w:rsid w:val="008F6DF8"/>
    <w:rsid w:val="008F7EA0"/>
    <w:rsid w:val="0090201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449EC"/>
    <w:rsid w:val="00A45B4E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A621E"/>
    <w:rsid w:val="00AB27FB"/>
    <w:rsid w:val="00AC18B1"/>
    <w:rsid w:val="00AD2496"/>
    <w:rsid w:val="00AD69F4"/>
    <w:rsid w:val="00AD6ED7"/>
    <w:rsid w:val="00AD77FA"/>
    <w:rsid w:val="00AE5C87"/>
    <w:rsid w:val="00AE6C25"/>
    <w:rsid w:val="00AF6352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2FE7"/>
    <w:rsid w:val="00B63D78"/>
    <w:rsid w:val="00B65015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36A06"/>
    <w:rsid w:val="00C4365B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06BA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0793E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123B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82</cp:revision>
  <cp:lastPrinted>2012-01-20T09:48:00Z</cp:lastPrinted>
  <dcterms:created xsi:type="dcterms:W3CDTF">2023-04-26T19:30:00Z</dcterms:created>
  <dcterms:modified xsi:type="dcterms:W3CDTF">2026-03-13T10:24:00Z</dcterms:modified>
</cp:coreProperties>
</file>