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4BA462DF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F708B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A42364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CB445C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7C07D4">
        <w:rPr>
          <w:rFonts w:ascii="Calibri" w:hAnsi="Calibri"/>
          <w:sz w:val="24"/>
          <w:szCs w:val="24"/>
        </w:rPr>
        <w:t xml:space="preserve"> </w:t>
      </w:r>
      <w:r w:rsidR="007C07D4" w:rsidRPr="007C07D4">
        <w:rPr>
          <w:rFonts w:ascii="Calibri" w:hAnsi="Calibri"/>
          <w:sz w:val="24"/>
          <w:szCs w:val="24"/>
        </w:rPr>
        <w:t>2026/BZP 00153946/01 z dnia 2026-03-13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69534159" w14:textId="00AFD00A" w:rsidR="00A42364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A42364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–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</w:p>
    <w:p w14:paraId="45BA661D" w14:textId="1071659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1379E72A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D1395" w:rsidRPr="005D1395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kruszyw drogowych oraz usługa równania dróg gminnych w 202</w:t>
      </w:r>
      <w:r w:rsidR="00A42364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6</w:t>
      </w:r>
      <w:r w:rsidR="005D1395" w:rsidRPr="005D1395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roku w Gminie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4F3457CE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A42364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C0AF" w14:textId="77777777" w:rsidR="00A33626" w:rsidRDefault="00A33626" w:rsidP="001555DB">
      <w:r>
        <w:separator/>
      </w:r>
    </w:p>
  </w:endnote>
  <w:endnote w:type="continuationSeparator" w:id="0">
    <w:p w14:paraId="23DE996D" w14:textId="77777777" w:rsidR="00A33626" w:rsidRDefault="00A33626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970F6" w14:textId="77777777" w:rsidR="00A33626" w:rsidRDefault="00A33626" w:rsidP="001555DB">
      <w:r>
        <w:separator/>
      </w:r>
    </w:p>
  </w:footnote>
  <w:footnote w:type="continuationSeparator" w:id="0">
    <w:p w14:paraId="599C30F9" w14:textId="77777777" w:rsidR="00A33626" w:rsidRDefault="00A33626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A3362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0425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A1C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1C7C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B6279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5D94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1395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58B4"/>
    <w:rsid w:val="007A6E87"/>
    <w:rsid w:val="007B099F"/>
    <w:rsid w:val="007B1F5D"/>
    <w:rsid w:val="007C07D4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626"/>
    <w:rsid w:val="00A33F3A"/>
    <w:rsid w:val="00A36DEF"/>
    <w:rsid w:val="00A42364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015"/>
    <w:rsid w:val="00B6530C"/>
    <w:rsid w:val="00B6795B"/>
    <w:rsid w:val="00B73D22"/>
    <w:rsid w:val="00B74843"/>
    <w:rsid w:val="00B76A75"/>
    <w:rsid w:val="00B81956"/>
    <w:rsid w:val="00B8514F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BF708B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A536B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662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112</cp:revision>
  <cp:lastPrinted>2016-11-29T15:51:00Z</cp:lastPrinted>
  <dcterms:created xsi:type="dcterms:W3CDTF">2023-04-26T19:38:00Z</dcterms:created>
  <dcterms:modified xsi:type="dcterms:W3CDTF">2026-03-13T10:24:00Z</dcterms:modified>
</cp:coreProperties>
</file>