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CA0B3" w14:textId="6D38694A" w:rsidR="008F7620" w:rsidRDefault="008F7620" w:rsidP="0070473A">
      <w:pPr>
        <w:rPr>
          <w:rFonts w:ascii="Calibri" w:hAnsi="Calibri"/>
          <w:b/>
          <w:sz w:val="24"/>
          <w:szCs w:val="24"/>
        </w:rPr>
      </w:pPr>
      <w:r>
        <w:rPr>
          <w:noProof/>
        </w:rPr>
        <w:drawing>
          <wp:inline distT="0" distB="0" distL="0" distR="0" wp14:anchorId="33ADC5D8" wp14:editId="0CF34F5D">
            <wp:extent cx="5610225" cy="466725"/>
            <wp:effectExtent l="0" t="0" r="0" b="0"/>
            <wp:docPr id="700558030" name="Obraz 1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Logotyp Fundusze Europejskie dla Mazowsza, flaga Polski i Unii Europejskiej oraz logo promocyjne Mazowsza złożone z ozdobnego napisu Mazowsze serce Polski 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CF132C" w14:textId="77777777" w:rsidR="008F7620" w:rsidRDefault="008F7620" w:rsidP="0070473A">
      <w:pPr>
        <w:rPr>
          <w:rFonts w:ascii="Calibri" w:hAnsi="Calibri"/>
          <w:b/>
          <w:sz w:val="24"/>
          <w:szCs w:val="24"/>
        </w:rPr>
      </w:pPr>
    </w:p>
    <w:p w14:paraId="00A940A4" w14:textId="4399CEB5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8F7620">
        <w:rPr>
          <w:rFonts w:ascii="Calibri" w:hAnsi="Calibri"/>
          <w:b/>
          <w:color w:val="FF0000"/>
          <w:sz w:val="24"/>
          <w:szCs w:val="24"/>
        </w:rPr>
        <w:t>6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FB625A">
        <w:rPr>
          <w:rFonts w:ascii="Calibri" w:hAnsi="Calibri"/>
          <w:b/>
          <w:sz w:val="24"/>
          <w:szCs w:val="24"/>
        </w:rPr>
        <w:t>6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07F8578D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8537EB">
        <w:rPr>
          <w:rFonts w:ascii="Calibri" w:hAnsi="Calibri"/>
          <w:sz w:val="24"/>
          <w:szCs w:val="24"/>
        </w:rPr>
        <w:t xml:space="preserve"> </w:t>
      </w:r>
      <w:r w:rsidR="008537EB" w:rsidRPr="008537EB">
        <w:rPr>
          <w:rFonts w:ascii="Calibri" w:hAnsi="Calibri"/>
          <w:sz w:val="24"/>
          <w:szCs w:val="24"/>
        </w:rPr>
        <w:t>2026/BZP 00180886/01 z dnia 2026-04-01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1E00A888" w14:textId="77777777" w:rsidR="009F7D06" w:rsidRDefault="009F7D06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5514C061" w:rsidR="007677AD" w:rsidRPr="008F7620" w:rsidRDefault="00B31AF0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lastRenderedPageBreak/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8F7620" w:rsidRPr="008F7620">
        <w:rPr>
          <w:rFonts w:ascii="Calibri" w:eastAsia="Calibri" w:hAnsi="Calibri"/>
          <w:b/>
          <w:bCs/>
          <w:sz w:val="24"/>
          <w:szCs w:val="24"/>
          <w:lang w:eastAsia="en-US"/>
        </w:rPr>
        <w:t>Zabezpieczenie w wodę Gminy Klembów – Rozbudowa SUW w Klembowie</w:t>
      </w:r>
      <w:r w:rsidR="008F7620">
        <w:rPr>
          <w:rFonts w:ascii="Calibri" w:eastAsia="Calibri" w:hAnsi="Calibri"/>
          <w:sz w:val="24"/>
          <w:szCs w:val="24"/>
          <w:lang w:eastAsia="en-US"/>
        </w:rPr>
        <w:t>,</w:t>
      </w:r>
    </w:p>
    <w:p w14:paraId="0E268F6E" w14:textId="77777777" w:rsidR="00294CFE" w:rsidRDefault="00294CFE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</w:p>
    <w:p w14:paraId="179D0026" w14:textId="2D2561D2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7D3438BA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78593624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294CFE" w:rsidRDefault="00162FB8" w:rsidP="00162FB8">
      <w:pPr>
        <w:rPr>
          <w:rFonts w:ascii="Calibri" w:hAnsi="Calibri"/>
          <w:b/>
          <w:iCs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10"/>
      <w:footerReference w:type="default" r:id="rId11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37D57" w14:textId="77777777" w:rsidR="00D72050" w:rsidRDefault="00D72050" w:rsidP="001555DB">
      <w:r>
        <w:separator/>
      </w:r>
    </w:p>
  </w:endnote>
  <w:endnote w:type="continuationSeparator" w:id="0">
    <w:p w14:paraId="7D4845DF" w14:textId="77777777" w:rsidR="00D72050" w:rsidRDefault="00D72050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B4612" w14:textId="77777777" w:rsidR="00D72050" w:rsidRDefault="00D72050" w:rsidP="001555DB">
      <w:r>
        <w:separator/>
      </w:r>
    </w:p>
  </w:footnote>
  <w:footnote w:type="continuationSeparator" w:id="0">
    <w:p w14:paraId="75AE5D97" w14:textId="77777777" w:rsidR="00D72050" w:rsidRDefault="00D72050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D72050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372AB"/>
    <w:rsid w:val="0004030C"/>
    <w:rsid w:val="000428D2"/>
    <w:rsid w:val="00050116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02C6"/>
    <w:rsid w:val="000B55DA"/>
    <w:rsid w:val="000B721E"/>
    <w:rsid w:val="000B7B8A"/>
    <w:rsid w:val="000C2EFE"/>
    <w:rsid w:val="000C3CEE"/>
    <w:rsid w:val="000C60A2"/>
    <w:rsid w:val="000D0C50"/>
    <w:rsid w:val="000E338E"/>
    <w:rsid w:val="000E3F4E"/>
    <w:rsid w:val="000E53B2"/>
    <w:rsid w:val="000F0C4D"/>
    <w:rsid w:val="000F2DBF"/>
    <w:rsid w:val="000F3418"/>
    <w:rsid w:val="000F5D6C"/>
    <w:rsid w:val="000F725E"/>
    <w:rsid w:val="00120782"/>
    <w:rsid w:val="0012315B"/>
    <w:rsid w:val="00127367"/>
    <w:rsid w:val="001273C4"/>
    <w:rsid w:val="00130438"/>
    <w:rsid w:val="00130BF7"/>
    <w:rsid w:val="00133FCC"/>
    <w:rsid w:val="0014235B"/>
    <w:rsid w:val="0014256B"/>
    <w:rsid w:val="001472C6"/>
    <w:rsid w:val="001508FB"/>
    <w:rsid w:val="00153C81"/>
    <w:rsid w:val="001555DB"/>
    <w:rsid w:val="00156B7D"/>
    <w:rsid w:val="0016140C"/>
    <w:rsid w:val="00162FB8"/>
    <w:rsid w:val="00166795"/>
    <w:rsid w:val="00176934"/>
    <w:rsid w:val="00176C76"/>
    <w:rsid w:val="0018188C"/>
    <w:rsid w:val="00185770"/>
    <w:rsid w:val="0019184E"/>
    <w:rsid w:val="0019336B"/>
    <w:rsid w:val="001934C1"/>
    <w:rsid w:val="00196E8B"/>
    <w:rsid w:val="001A577E"/>
    <w:rsid w:val="001A75E9"/>
    <w:rsid w:val="001B4DEA"/>
    <w:rsid w:val="001B790B"/>
    <w:rsid w:val="001B7AE6"/>
    <w:rsid w:val="001C146B"/>
    <w:rsid w:val="001C31DC"/>
    <w:rsid w:val="001D450E"/>
    <w:rsid w:val="001D7540"/>
    <w:rsid w:val="001E3057"/>
    <w:rsid w:val="001E3195"/>
    <w:rsid w:val="001E3DF3"/>
    <w:rsid w:val="001E46E8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47F43"/>
    <w:rsid w:val="00251306"/>
    <w:rsid w:val="00253901"/>
    <w:rsid w:val="00257006"/>
    <w:rsid w:val="00260106"/>
    <w:rsid w:val="00260815"/>
    <w:rsid w:val="00265307"/>
    <w:rsid w:val="002766BE"/>
    <w:rsid w:val="002804C2"/>
    <w:rsid w:val="00284657"/>
    <w:rsid w:val="002848CC"/>
    <w:rsid w:val="00284FFC"/>
    <w:rsid w:val="00286BC1"/>
    <w:rsid w:val="00290FBD"/>
    <w:rsid w:val="0029370E"/>
    <w:rsid w:val="00293ECE"/>
    <w:rsid w:val="00293F13"/>
    <w:rsid w:val="00294CFE"/>
    <w:rsid w:val="0029616A"/>
    <w:rsid w:val="002A2140"/>
    <w:rsid w:val="002A74C7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2F2E3F"/>
    <w:rsid w:val="0030258D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2BA5"/>
    <w:rsid w:val="00363F75"/>
    <w:rsid w:val="0037107C"/>
    <w:rsid w:val="00372C3E"/>
    <w:rsid w:val="00377B4D"/>
    <w:rsid w:val="00383BA8"/>
    <w:rsid w:val="003863B0"/>
    <w:rsid w:val="00386658"/>
    <w:rsid w:val="00386928"/>
    <w:rsid w:val="003905AD"/>
    <w:rsid w:val="00392372"/>
    <w:rsid w:val="003D2BD4"/>
    <w:rsid w:val="003E0591"/>
    <w:rsid w:val="003E54BC"/>
    <w:rsid w:val="003E7ADD"/>
    <w:rsid w:val="003E7E16"/>
    <w:rsid w:val="003E7EF0"/>
    <w:rsid w:val="003F3013"/>
    <w:rsid w:val="003F5845"/>
    <w:rsid w:val="003F6235"/>
    <w:rsid w:val="003F6659"/>
    <w:rsid w:val="00400796"/>
    <w:rsid w:val="00404049"/>
    <w:rsid w:val="004053BA"/>
    <w:rsid w:val="00411DDD"/>
    <w:rsid w:val="00417928"/>
    <w:rsid w:val="00421D65"/>
    <w:rsid w:val="004222CB"/>
    <w:rsid w:val="00422532"/>
    <w:rsid w:val="00425496"/>
    <w:rsid w:val="00426C46"/>
    <w:rsid w:val="004278EF"/>
    <w:rsid w:val="00430865"/>
    <w:rsid w:val="004379D4"/>
    <w:rsid w:val="004414F8"/>
    <w:rsid w:val="004473B6"/>
    <w:rsid w:val="004511E6"/>
    <w:rsid w:val="00453907"/>
    <w:rsid w:val="00454A42"/>
    <w:rsid w:val="00456E08"/>
    <w:rsid w:val="00465BF3"/>
    <w:rsid w:val="00466F08"/>
    <w:rsid w:val="00470AB2"/>
    <w:rsid w:val="00471CDE"/>
    <w:rsid w:val="00482F10"/>
    <w:rsid w:val="00484098"/>
    <w:rsid w:val="00487E6C"/>
    <w:rsid w:val="004954EA"/>
    <w:rsid w:val="004A27CB"/>
    <w:rsid w:val="004B0ED4"/>
    <w:rsid w:val="004B7367"/>
    <w:rsid w:val="004C07EE"/>
    <w:rsid w:val="004C19D9"/>
    <w:rsid w:val="004C3AB9"/>
    <w:rsid w:val="004D0F21"/>
    <w:rsid w:val="004D3D3A"/>
    <w:rsid w:val="004D7034"/>
    <w:rsid w:val="004E4A38"/>
    <w:rsid w:val="004E4CBF"/>
    <w:rsid w:val="004E623F"/>
    <w:rsid w:val="004E7EF3"/>
    <w:rsid w:val="004F1735"/>
    <w:rsid w:val="004F2F0C"/>
    <w:rsid w:val="004F52B8"/>
    <w:rsid w:val="004F7E68"/>
    <w:rsid w:val="00500C26"/>
    <w:rsid w:val="0050566B"/>
    <w:rsid w:val="005135D7"/>
    <w:rsid w:val="005144BE"/>
    <w:rsid w:val="00514960"/>
    <w:rsid w:val="00515550"/>
    <w:rsid w:val="005169A5"/>
    <w:rsid w:val="00521799"/>
    <w:rsid w:val="00527D1D"/>
    <w:rsid w:val="0054202C"/>
    <w:rsid w:val="00552A71"/>
    <w:rsid w:val="00553D8D"/>
    <w:rsid w:val="00560008"/>
    <w:rsid w:val="0056083A"/>
    <w:rsid w:val="00570A7E"/>
    <w:rsid w:val="00571CA0"/>
    <w:rsid w:val="0058346B"/>
    <w:rsid w:val="005845B5"/>
    <w:rsid w:val="00593575"/>
    <w:rsid w:val="0059371D"/>
    <w:rsid w:val="005A5888"/>
    <w:rsid w:val="005B044F"/>
    <w:rsid w:val="005B0D5E"/>
    <w:rsid w:val="005B0EAF"/>
    <w:rsid w:val="005B6760"/>
    <w:rsid w:val="005C1860"/>
    <w:rsid w:val="005C2BE7"/>
    <w:rsid w:val="005C415D"/>
    <w:rsid w:val="005C703E"/>
    <w:rsid w:val="005D2C82"/>
    <w:rsid w:val="005D2E48"/>
    <w:rsid w:val="005D468B"/>
    <w:rsid w:val="005D4F33"/>
    <w:rsid w:val="005D67BF"/>
    <w:rsid w:val="005D6B8A"/>
    <w:rsid w:val="005D75CC"/>
    <w:rsid w:val="005D7DD7"/>
    <w:rsid w:val="005E12E4"/>
    <w:rsid w:val="005E7906"/>
    <w:rsid w:val="005F0BA5"/>
    <w:rsid w:val="005F1AC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45ED6"/>
    <w:rsid w:val="0065335F"/>
    <w:rsid w:val="00654E9B"/>
    <w:rsid w:val="00654F6E"/>
    <w:rsid w:val="00655E5D"/>
    <w:rsid w:val="00661DC1"/>
    <w:rsid w:val="006638C8"/>
    <w:rsid w:val="006736DA"/>
    <w:rsid w:val="00675A8E"/>
    <w:rsid w:val="006805CF"/>
    <w:rsid w:val="00681BF3"/>
    <w:rsid w:val="006848D3"/>
    <w:rsid w:val="00684AB1"/>
    <w:rsid w:val="0068600D"/>
    <w:rsid w:val="0068642A"/>
    <w:rsid w:val="0069275F"/>
    <w:rsid w:val="00693364"/>
    <w:rsid w:val="00697105"/>
    <w:rsid w:val="006B113E"/>
    <w:rsid w:val="006B5C0A"/>
    <w:rsid w:val="006B6E28"/>
    <w:rsid w:val="006C04E0"/>
    <w:rsid w:val="006C220B"/>
    <w:rsid w:val="006C5E22"/>
    <w:rsid w:val="006D35BF"/>
    <w:rsid w:val="006D5327"/>
    <w:rsid w:val="006D7F84"/>
    <w:rsid w:val="006F28CF"/>
    <w:rsid w:val="006F70B4"/>
    <w:rsid w:val="0070473A"/>
    <w:rsid w:val="00714FDD"/>
    <w:rsid w:val="007210E3"/>
    <w:rsid w:val="00727DD5"/>
    <w:rsid w:val="00731524"/>
    <w:rsid w:val="0073364C"/>
    <w:rsid w:val="00752183"/>
    <w:rsid w:val="00760690"/>
    <w:rsid w:val="00761315"/>
    <w:rsid w:val="007677AD"/>
    <w:rsid w:val="00784307"/>
    <w:rsid w:val="007848D4"/>
    <w:rsid w:val="007943E2"/>
    <w:rsid w:val="007952A2"/>
    <w:rsid w:val="007B099F"/>
    <w:rsid w:val="007B67F8"/>
    <w:rsid w:val="007C48A7"/>
    <w:rsid w:val="007D22DD"/>
    <w:rsid w:val="007D4684"/>
    <w:rsid w:val="007E0C47"/>
    <w:rsid w:val="007E2D9F"/>
    <w:rsid w:val="007E426A"/>
    <w:rsid w:val="007F05A5"/>
    <w:rsid w:val="007F11BF"/>
    <w:rsid w:val="007F5C07"/>
    <w:rsid w:val="007F7ACC"/>
    <w:rsid w:val="00801BD4"/>
    <w:rsid w:val="008109EE"/>
    <w:rsid w:val="00812344"/>
    <w:rsid w:val="00817882"/>
    <w:rsid w:val="008249C7"/>
    <w:rsid w:val="00824E62"/>
    <w:rsid w:val="00830EDA"/>
    <w:rsid w:val="00833FF8"/>
    <w:rsid w:val="00836AE0"/>
    <w:rsid w:val="00837D26"/>
    <w:rsid w:val="008429CC"/>
    <w:rsid w:val="00844231"/>
    <w:rsid w:val="0084431B"/>
    <w:rsid w:val="00846DBF"/>
    <w:rsid w:val="00850431"/>
    <w:rsid w:val="008509D1"/>
    <w:rsid w:val="008537EB"/>
    <w:rsid w:val="00854B88"/>
    <w:rsid w:val="00857F8C"/>
    <w:rsid w:val="00860415"/>
    <w:rsid w:val="00861E92"/>
    <w:rsid w:val="0087291F"/>
    <w:rsid w:val="008764A5"/>
    <w:rsid w:val="00887CBD"/>
    <w:rsid w:val="0089431C"/>
    <w:rsid w:val="00894DE6"/>
    <w:rsid w:val="00894F49"/>
    <w:rsid w:val="008A3D02"/>
    <w:rsid w:val="008B0DBD"/>
    <w:rsid w:val="008B7A50"/>
    <w:rsid w:val="008C67CD"/>
    <w:rsid w:val="008C7086"/>
    <w:rsid w:val="008D4CB7"/>
    <w:rsid w:val="008D55BE"/>
    <w:rsid w:val="008E2780"/>
    <w:rsid w:val="008E55E9"/>
    <w:rsid w:val="008E6106"/>
    <w:rsid w:val="008F0661"/>
    <w:rsid w:val="008F22C9"/>
    <w:rsid w:val="008F3A63"/>
    <w:rsid w:val="008F41D7"/>
    <w:rsid w:val="008F6B42"/>
    <w:rsid w:val="008F7620"/>
    <w:rsid w:val="009063A2"/>
    <w:rsid w:val="00907313"/>
    <w:rsid w:val="00907664"/>
    <w:rsid w:val="00913F2F"/>
    <w:rsid w:val="009164FE"/>
    <w:rsid w:val="009232AC"/>
    <w:rsid w:val="00927CCC"/>
    <w:rsid w:val="009304AC"/>
    <w:rsid w:val="009442BD"/>
    <w:rsid w:val="009464D2"/>
    <w:rsid w:val="009470B7"/>
    <w:rsid w:val="009507A0"/>
    <w:rsid w:val="0095188E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E2DAD"/>
    <w:rsid w:val="009E70DC"/>
    <w:rsid w:val="009F11D0"/>
    <w:rsid w:val="009F3123"/>
    <w:rsid w:val="009F5890"/>
    <w:rsid w:val="009F7D06"/>
    <w:rsid w:val="00A07922"/>
    <w:rsid w:val="00A33F3A"/>
    <w:rsid w:val="00A425B8"/>
    <w:rsid w:val="00A4428F"/>
    <w:rsid w:val="00A44981"/>
    <w:rsid w:val="00A45C2A"/>
    <w:rsid w:val="00A563E4"/>
    <w:rsid w:val="00A678E8"/>
    <w:rsid w:val="00A7251A"/>
    <w:rsid w:val="00A736C6"/>
    <w:rsid w:val="00A76829"/>
    <w:rsid w:val="00A77F5D"/>
    <w:rsid w:val="00A8329C"/>
    <w:rsid w:val="00A865A4"/>
    <w:rsid w:val="00A86F19"/>
    <w:rsid w:val="00A97FE0"/>
    <w:rsid w:val="00AA0846"/>
    <w:rsid w:val="00AA0911"/>
    <w:rsid w:val="00AA09E9"/>
    <w:rsid w:val="00AA12FB"/>
    <w:rsid w:val="00AA3909"/>
    <w:rsid w:val="00AA5059"/>
    <w:rsid w:val="00AB27FB"/>
    <w:rsid w:val="00AB2DC7"/>
    <w:rsid w:val="00AB3287"/>
    <w:rsid w:val="00AB52DB"/>
    <w:rsid w:val="00AD6ED7"/>
    <w:rsid w:val="00AD77FA"/>
    <w:rsid w:val="00AE5895"/>
    <w:rsid w:val="00AE5C87"/>
    <w:rsid w:val="00AE6C25"/>
    <w:rsid w:val="00AE7E35"/>
    <w:rsid w:val="00B00021"/>
    <w:rsid w:val="00B01B2E"/>
    <w:rsid w:val="00B02FC3"/>
    <w:rsid w:val="00B03CAC"/>
    <w:rsid w:val="00B043A5"/>
    <w:rsid w:val="00B0537F"/>
    <w:rsid w:val="00B07628"/>
    <w:rsid w:val="00B107E3"/>
    <w:rsid w:val="00B13495"/>
    <w:rsid w:val="00B15091"/>
    <w:rsid w:val="00B167BD"/>
    <w:rsid w:val="00B24340"/>
    <w:rsid w:val="00B24567"/>
    <w:rsid w:val="00B25B53"/>
    <w:rsid w:val="00B31AF0"/>
    <w:rsid w:val="00B46F3D"/>
    <w:rsid w:val="00B4792F"/>
    <w:rsid w:val="00B54039"/>
    <w:rsid w:val="00B55513"/>
    <w:rsid w:val="00B57E2D"/>
    <w:rsid w:val="00B60985"/>
    <w:rsid w:val="00B6648D"/>
    <w:rsid w:val="00B706E6"/>
    <w:rsid w:val="00B73D22"/>
    <w:rsid w:val="00B865CF"/>
    <w:rsid w:val="00B86C56"/>
    <w:rsid w:val="00B87E93"/>
    <w:rsid w:val="00B92639"/>
    <w:rsid w:val="00BA0D33"/>
    <w:rsid w:val="00BA4376"/>
    <w:rsid w:val="00BA7C00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7534"/>
    <w:rsid w:val="00BD0D4B"/>
    <w:rsid w:val="00BD525E"/>
    <w:rsid w:val="00BD5F0A"/>
    <w:rsid w:val="00BE5F12"/>
    <w:rsid w:val="00BE6A38"/>
    <w:rsid w:val="00BF4B99"/>
    <w:rsid w:val="00C0037B"/>
    <w:rsid w:val="00C046CF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06BE"/>
    <w:rsid w:val="00C767BB"/>
    <w:rsid w:val="00C76BA2"/>
    <w:rsid w:val="00C81ED5"/>
    <w:rsid w:val="00C82ED0"/>
    <w:rsid w:val="00C83350"/>
    <w:rsid w:val="00C8722A"/>
    <w:rsid w:val="00C903AC"/>
    <w:rsid w:val="00C94178"/>
    <w:rsid w:val="00C95D9C"/>
    <w:rsid w:val="00C96348"/>
    <w:rsid w:val="00CA1CCC"/>
    <w:rsid w:val="00CA672C"/>
    <w:rsid w:val="00CB1D2E"/>
    <w:rsid w:val="00CB3DFD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6909"/>
    <w:rsid w:val="00D404BE"/>
    <w:rsid w:val="00D41AB7"/>
    <w:rsid w:val="00D44C39"/>
    <w:rsid w:val="00D5285E"/>
    <w:rsid w:val="00D53065"/>
    <w:rsid w:val="00D6418B"/>
    <w:rsid w:val="00D6712E"/>
    <w:rsid w:val="00D72050"/>
    <w:rsid w:val="00D749F3"/>
    <w:rsid w:val="00D74E32"/>
    <w:rsid w:val="00D77E75"/>
    <w:rsid w:val="00D86543"/>
    <w:rsid w:val="00D9545A"/>
    <w:rsid w:val="00D95FA7"/>
    <w:rsid w:val="00D972E4"/>
    <w:rsid w:val="00DA369A"/>
    <w:rsid w:val="00DB3CBD"/>
    <w:rsid w:val="00DB6419"/>
    <w:rsid w:val="00DB652C"/>
    <w:rsid w:val="00DC07D1"/>
    <w:rsid w:val="00DC3DCB"/>
    <w:rsid w:val="00DC4067"/>
    <w:rsid w:val="00DC7BB7"/>
    <w:rsid w:val="00DD02A1"/>
    <w:rsid w:val="00DD1A1C"/>
    <w:rsid w:val="00DE08FB"/>
    <w:rsid w:val="00DE4754"/>
    <w:rsid w:val="00DE6F8E"/>
    <w:rsid w:val="00DE748D"/>
    <w:rsid w:val="00DF0308"/>
    <w:rsid w:val="00E01086"/>
    <w:rsid w:val="00E12CF0"/>
    <w:rsid w:val="00E213AD"/>
    <w:rsid w:val="00E227BF"/>
    <w:rsid w:val="00E27980"/>
    <w:rsid w:val="00E31056"/>
    <w:rsid w:val="00E374B3"/>
    <w:rsid w:val="00E4025E"/>
    <w:rsid w:val="00E40F55"/>
    <w:rsid w:val="00E456AB"/>
    <w:rsid w:val="00E46CE6"/>
    <w:rsid w:val="00E50563"/>
    <w:rsid w:val="00E54414"/>
    <w:rsid w:val="00E6688A"/>
    <w:rsid w:val="00E67C83"/>
    <w:rsid w:val="00E84220"/>
    <w:rsid w:val="00E87057"/>
    <w:rsid w:val="00E92A49"/>
    <w:rsid w:val="00E93E6C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7CCF"/>
    <w:rsid w:val="00EF3953"/>
    <w:rsid w:val="00EF5205"/>
    <w:rsid w:val="00EF6989"/>
    <w:rsid w:val="00F01A0A"/>
    <w:rsid w:val="00F02A62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61ABA"/>
    <w:rsid w:val="00F63A28"/>
    <w:rsid w:val="00F660CF"/>
    <w:rsid w:val="00F7314E"/>
    <w:rsid w:val="00F740A9"/>
    <w:rsid w:val="00F77996"/>
    <w:rsid w:val="00F82050"/>
    <w:rsid w:val="00F87AB9"/>
    <w:rsid w:val="00F96AE0"/>
    <w:rsid w:val="00FA7BCA"/>
    <w:rsid w:val="00FB4ED3"/>
    <w:rsid w:val="00FB625A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jpg@01DCBD00.3C52A0D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325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97</cp:revision>
  <cp:lastPrinted>2012-01-20T09:48:00Z</cp:lastPrinted>
  <dcterms:created xsi:type="dcterms:W3CDTF">2023-04-26T19:11:00Z</dcterms:created>
  <dcterms:modified xsi:type="dcterms:W3CDTF">2026-04-01T09:53:00Z</dcterms:modified>
</cp:coreProperties>
</file>