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1667F" w14:textId="09E8DCC4" w:rsidR="005A43B4" w:rsidRDefault="005A43B4" w:rsidP="0070473A">
      <w:pPr>
        <w:rPr>
          <w:rFonts w:ascii="Calibri" w:hAnsi="Calibri"/>
          <w:b/>
          <w:sz w:val="24"/>
          <w:szCs w:val="24"/>
        </w:rPr>
      </w:pPr>
      <w:r>
        <w:rPr>
          <w:noProof/>
        </w:rPr>
        <w:drawing>
          <wp:inline distT="0" distB="0" distL="0" distR="0" wp14:anchorId="6B81AA53" wp14:editId="47B51B65">
            <wp:extent cx="5610225" cy="466725"/>
            <wp:effectExtent l="0" t="0" r="0" b="0"/>
            <wp:docPr id="2133024288" name="Obraz 1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typ Fundusze Europejskie dla Mazowsza, flaga Polski i Unii Europejskiej oraz logo promocyjne Mazowsza złożone z ozdobnego napisu Mazowsze serce Polski 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17DD6" w14:textId="77777777" w:rsidR="005A43B4" w:rsidRDefault="005A43B4" w:rsidP="0070473A">
      <w:pPr>
        <w:rPr>
          <w:rFonts w:ascii="Calibri" w:hAnsi="Calibri"/>
          <w:b/>
          <w:sz w:val="24"/>
          <w:szCs w:val="24"/>
        </w:rPr>
      </w:pPr>
    </w:p>
    <w:p w14:paraId="63E4897F" w14:textId="119AE583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5A43B4">
        <w:rPr>
          <w:rFonts w:ascii="Calibri" w:hAnsi="Calibri"/>
          <w:b/>
          <w:color w:val="FF0000"/>
          <w:sz w:val="24"/>
          <w:szCs w:val="24"/>
        </w:rPr>
        <w:t>6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960CA9">
        <w:rPr>
          <w:rFonts w:ascii="Calibri" w:hAnsi="Calibri"/>
          <w:b/>
          <w:sz w:val="24"/>
          <w:szCs w:val="24"/>
        </w:rPr>
        <w:t>6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2860C2EA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AD10A8">
        <w:rPr>
          <w:rFonts w:ascii="Calibri" w:hAnsi="Calibri"/>
          <w:sz w:val="24"/>
          <w:szCs w:val="24"/>
        </w:rPr>
        <w:t xml:space="preserve"> </w:t>
      </w:r>
      <w:r w:rsidR="00AD10A8" w:rsidRPr="00AD10A8">
        <w:rPr>
          <w:rFonts w:ascii="Calibri" w:hAnsi="Calibri"/>
          <w:sz w:val="24"/>
          <w:szCs w:val="24"/>
        </w:rPr>
        <w:t>2026/BZP 00180886/01 z dnia 2026-04-01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3397953A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25E8D218" w14:textId="6FD09B70" w:rsidR="00641A71" w:rsidRDefault="00F33E1E" w:rsidP="00641A71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641A71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204D7377" w14:textId="30E804C9" w:rsidR="00F33E1E" w:rsidRPr="00F06A95" w:rsidRDefault="00F33E1E" w:rsidP="00641A71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6A141619" w:rsidR="00811FCE" w:rsidRPr="00941610" w:rsidRDefault="00391B70" w:rsidP="00034735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="005A43B4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</w:t>
      </w:r>
      <w:r w:rsidR="005A43B4" w:rsidRPr="005A43B4">
        <w:rPr>
          <w:rFonts w:ascii="Calibri" w:eastAsia="Calibri" w:hAnsi="Calibri"/>
          <w:b/>
          <w:bCs/>
          <w:sz w:val="24"/>
          <w:szCs w:val="24"/>
          <w:lang w:eastAsia="en-US"/>
        </w:rPr>
        <w:t>Zabezpieczenie w wodę Gminy Klembów – Rozbudowa SUW w Klembowie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41C782A" w14:textId="77777777" w:rsidR="0078621F" w:rsidRPr="00F06A95" w:rsidRDefault="0078621F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641A71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9"/>
      <w:footerReference w:type="default" r:id="rId10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83645" w14:textId="77777777" w:rsidR="00C31AEE" w:rsidRDefault="00C31AEE" w:rsidP="001555DB">
      <w:r>
        <w:separator/>
      </w:r>
    </w:p>
  </w:endnote>
  <w:endnote w:type="continuationSeparator" w:id="0">
    <w:p w14:paraId="662C5FB9" w14:textId="77777777" w:rsidR="00C31AEE" w:rsidRDefault="00C31AEE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F7CE1" w14:textId="77777777" w:rsidR="00C31AEE" w:rsidRDefault="00C31AEE" w:rsidP="001555DB">
      <w:r>
        <w:separator/>
      </w:r>
    </w:p>
  </w:footnote>
  <w:footnote w:type="continuationSeparator" w:id="0">
    <w:p w14:paraId="070CD9D4" w14:textId="77777777" w:rsidR="00C31AEE" w:rsidRDefault="00C31AEE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C31AEE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54D7C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2C6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37173"/>
    <w:rsid w:val="001403A6"/>
    <w:rsid w:val="0014235B"/>
    <w:rsid w:val="0014256B"/>
    <w:rsid w:val="0014516C"/>
    <w:rsid w:val="001472C6"/>
    <w:rsid w:val="001508FB"/>
    <w:rsid w:val="00153893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A75E9"/>
    <w:rsid w:val="001B1B77"/>
    <w:rsid w:val="001B6031"/>
    <w:rsid w:val="001B7AE6"/>
    <w:rsid w:val="001C31DC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6897"/>
    <w:rsid w:val="00227008"/>
    <w:rsid w:val="00231D42"/>
    <w:rsid w:val="00231E00"/>
    <w:rsid w:val="00232450"/>
    <w:rsid w:val="0023323F"/>
    <w:rsid w:val="00260106"/>
    <w:rsid w:val="00265307"/>
    <w:rsid w:val="002662CD"/>
    <w:rsid w:val="00273582"/>
    <w:rsid w:val="0028075D"/>
    <w:rsid w:val="00284FFC"/>
    <w:rsid w:val="00286BC1"/>
    <w:rsid w:val="00290FBD"/>
    <w:rsid w:val="0029370E"/>
    <w:rsid w:val="00293ECE"/>
    <w:rsid w:val="00293F13"/>
    <w:rsid w:val="00296BAC"/>
    <w:rsid w:val="002A2477"/>
    <w:rsid w:val="002A3515"/>
    <w:rsid w:val="002A74C7"/>
    <w:rsid w:val="002B41DC"/>
    <w:rsid w:val="002B7127"/>
    <w:rsid w:val="002B790D"/>
    <w:rsid w:val="002C28B8"/>
    <w:rsid w:val="002C3878"/>
    <w:rsid w:val="002D6FCF"/>
    <w:rsid w:val="002E0A9D"/>
    <w:rsid w:val="002E3E0D"/>
    <w:rsid w:val="002E7A3E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62BA5"/>
    <w:rsid w:val="0037107C"/>
    <w:rsid w:val="00372D04"/>
    <w:rsid w:val="00375864"/>
    <w:rsid w:val="00376705"/>
    <w:rsid w:val="00377B4D"/>
    <w:rsid w:val="003844CE"/>
    <w:rsid w:val="00387844"/>
    <w:rsid w:val="00391B70"/>
    <w:rsid w:val="00392372"/>
    <w:rsid w:val="00397167"/>
    <w:rsid w:val="003A2852"/>
    <w:rsid w:val="003A31FF"/>
    <w:rsid w:val="003A6DA7"/>
    <w:rsid w:val="003A7C23"/>
    <w:rsid w:val="003C5D92"/>
    <w:rsid w:val="003C72DA"/>
    <w:rsid w:val="003C773A"/>
    <w:rsid w:val="003D156F"/>
    <w:rsid w:val="003E4A70"/>
    <w:rsid w:val="003E7ADD"/>
    <w:rsid w:val="003E7E16"/>
    <w:rsid w:val="003F6235"/>
    <w:rsid w:val="003F6593"/>
    <w:rsid w:val="00400796"/>
    <w:rsid w:val="00402AE7"/>
    <w:rsid w:val="00405B89"/>
    <w:rsid w:val="00411DDD"/>
    <w:rsid w:val="00413F37"/>
    <w:rsid w:val="00415816"/>
    <w:rsid w:val="00421578"/>
    <w:rsid w:val="00421D65"/>
    <w:rsid w:val="00422532"/>
    <w:rsid w:val="00424651"/>
    <w:rsid w:val="00425496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5554B"/>
    <w:rsid w:val="00560008"/>
    <w:rsid w:val="00564726"/>
    <w:rsid w:val="00571CA0"/>
    <w:rsid w:val="00574447"/>
    <w:rsid w:val="005746A1"/>
    <w:rsid w:val="005834FB"/>
    <w:rsid w:val="005845B5"/>
    <w:rsid w:val="00587EF0"/>
    <w:rsid w:val="00593575"/>
    <w:rsid w:val="0059371D"/>
    <w:rsid w:val="00593E63"/>
    <w:rsid w:val="005A43B4"/>
    <w:rsid w:val="005A5888"/>
    <w:rsid w:val="005B0D5E"/>
    <w:rsid w:val="005B0EAF"/>
    <w:rsid w:val="005B2D6B"/>
    <w:rsid w:val="005B6760"/>
    <w:rsid w:val="005C2F14"/>
    <w:rsid w:val="005C703E"/>
    <w:rsid w:val="005D1368"/>
    <w:rsid w:val="005D2C82"/>
    <w:rsid w:val="005D4F33"/>
    <w:rsid w:val="005D75CC"/>
    <w:rsid w:val="005D7DD7"/>
    <w:rsid w:val="005E0ACE"/>
    <w:rsid w:val="005E7291"/>
    <w:rsid w:val="005E7906"/>
    <w:rsid w:val="00600090"/>
    <w:rsid w:val="00601DCE"/>
    <w:rsid w:val="006023C5"/>
    <w:rsid w:val="00607716"/>
    <w:rsid w:val="00611B67"/>
    <w:rsid w:val="00612071"/>
    <w:rsid w:val="006138E7"/>
    <w:rsid w:val="0061529E"/>
    <w:rsid w:val="006229E8"/>
    <w:rsid w:val="00634359"/>
    <w:rsid w:val="00635432"/>
    <w:rsid w:val="006367D3"/>
    <w:rsid w:val="00636FA1"/>
    <w:rsid w:val="00637E26"/>
    <w:rsid w:val="00641A71"/>
    <w:rsid w:val="00645A8F"/>
    <w:rsid w:val="0065335F"/>
    <w:rsid w:val="00654E9B"/>
    <w:rsid w:val="00654F6E"/>
    <w:rsid w:val="00655E5D"/>
    <w:rsid w:val="006609D6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5211"/>
    <w:rsid w:val="006A7F7C"/>
    <w:rsid w:val="006B113E"/>
    <w:rsid w:val="006B5223"/>
    <w:rsid w:val="006B5765"/>
    <w:rsid w:val="006B5C0A"/>
    <w:rsid w:val="006B7323"/>
    <w:rsid w:val="006C04E0"/>
    <w:rsid w:val="006C3F95"/>
    <w:rsid w:val="006C55C6"/>
    <w:rsid w:val="006D5327"/>
    <w:rsid w:val="006D5F04"/>
    <w:rsid w:val="006D7661"/>
    <w:rsid w:val="006F28CF"/>
    <w:rsid w:val="006F70B4"/>
    <w:rsid w:val="0070143B"/>
    <w:rsid w:val="00701D24"/>
    <w:rsid w:val="0070473A"/>
    <w:rsid w:val="00710F38"/>
    <w:rsid w:val="0071104E"/>
    <w:rsid w:val="00727DD5"/>
    <w:rsid w:val="00731524"/>
    <w:rsid w:val="00734564"/>
    <w:rsid w:val="00734D29"/>
    <w:rsid w:val="00760690"/>
    <w:rsid w:val="00771D3E"/>
    <w:rsid w:val="0078100E"/>
    <w:rsid w:val="007848D4"/>
    <w:rsid w:val="0078621F"/>
    <w:rsid w:val="00787519"/>
    <w:rsid w:val="007943E2"/>
    <w:rsid w:val="007B099F"/>
    <w:rsid w:val="007C0C0A"/>
    <w:rsid w:val="007C13CC"/>
    <w:rsid w:val="007C58CE"/>
    <w:rsid w:val="007D22DD"/>
    <w:rsid w:val="007E1758"/>
    <w:rsid w:val="007E1885"/>
    <w:rsid w:val="007E22F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5ED9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55E9"/>
    <w:rsid w:val="008E6106"/>
    <w:rsid w:val="008F0661"/>
    <w:rsid w:val="008F06D0"/>
    <w:rsid w:val="008F254C"/>
    <w:rsid w:val="008F3A63"/>
    <w:rsid w:val="008F6B42"/>
    <w:rsid w:val="008F6DF8"/>
    <w:rsid w:val="008F7EA0"/>
    <w:rsid w:val="00907664"/>
    <w:rsid w:val="00911DC3"/>
    <w:rsid w:val="00913F2F"/>
    <w:rsid w:val="00916052"/>
    <w:rsid w:val="009164FE"/>
    <w:rsid w:val="009304AC"/>
    <w:rsid w:val="00935B1B"/>
    <w:rsid w:val="009372C3"/>
    <w:rsid w:val="0094031B"/>
    <w:rsid w:val="00941610"/>
    <w:rsid w:val="009464D2"/>
    <w:rsid w:val="009466AD"/>
    <w:rsid w:val="009470B7"/>
    <w:rsid w:val="00952A86"/>
    <w:rsid w:val="0095737D"/>
    <w:rsid w:val="00960CA9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E70DC"/>
    <w:rsid w:val="009F2394"/>
    <w:rsid w:val="00A0024D"/>
    <w:rsid w:val="00A1247E"/>
    <w:rsid w:val="00A13E5F"/>
    <w:rsid w:val="00A14F7F"/>
    <w:rsid w:val="00A32038"/>
    <w:rsid w:val="00A33F3A"/>
    <w:rsid w:val="00A35DF8"/>
    <w:rsid w:val="00A362A6"/>
    <w:rsid w:val="00A36D3D"/>
    <w:rsid w:val="00A43A5A"/>
    <w:rsid w:val="00A55ABC"/>
    <w:rsid w:val="00A76C66"/>
    <w:rsid w:val="00A8329C"/>
    <w:rsid w:val="00A865A4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10A8"/>
    <w:rsid w:val="00AD2496"/>
    <w:rsid w:val="00AD69F4"/>
    <w:rsid w:val="00AD6ED7"/>
    <w:rsid w:val="00AD77FA"/>
    <w:rsid w:val="00AE5C87"/>
    <w:rsid w:val="00AE6C25"/>
    <w:rsid w:val="00B02FC3"/>
    <w:rsid w:val="00B03C23"/>
    <w:rsid w:val="00B03CAC"/>
    <w:rsid w:val="00B11027"/>
    <w:rsid w:val="00B167BD"/>
    <w:rsid w:val="00B24567"/>
    <w:rsid w:val="00B25B53"/>
    <w:rsid w:val="00B30492"/>
    <w:rsid w:val="00B31AED"/>
    <w:rsid w:val="00B322B0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6642B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BF5B19"/>
    <w:rsid w:val="00C02BA3"/>
    <w:rsid w:val="00C049AC"/>
    <w:rsid w:val="00C0581C"/>
    <w:rsid w:val="00C1247E"/>
    <w:rsid w:val="00C1507B"/>
    <w:rsid w:val="00C15435"/>
    <w:rsid w:val="00C26384"/>
    <w:rsid w:val="00C315CA"/>
    <w:rsid w:val="00C31AEE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06BE"/>
    <w:rsid w:val="00C767BB"/>
    <w:rsid w:val="00C76BA2"/>
    <w:rsid w:val="00C81ED5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C3DCB"/>
    <w:rsid w:val="00DD02A1"/>
    <w:rsid w:val="00DD1A1C"/>
    <w:rsid w:val="00DD38AF"/>
    <w:rsid w:val="00DE08FB"/>
    <w:rsid w:val="00DE2456"/>
    <w:rsid w:val="00DE4754"/>
    <w:rsid w:val="00DE6F8E"/>
    <w:rsid w:val="00DE748D"/>
    <w:rsid w:val="00DF0308"/>
    <w:rsid w:val="00DF7C6F"/>
    <w:rsid w:val="00E12A03"/>
    <w:rsid w:val="00E12CF0"/>
    <w:rsid w:val="00E20796"/>
    <w:rsid w:val="00E213AD"/>
    <w:rsid w:val="00E227BF"/>
    <w:rsid w:val="00E234A7"/>
    <w:rsid w:val="00E31056"/>
    <w:rsid w:val="00E33930"/>
    <w:rsid w:val="00E374B3"/>
    <w:rsid w:val="00E50563"/>
    <w:rsid w:val="00E50B68"/>
    <w:rsid w:val="00E53950"/>
    <w:rsid w:val="00E54414"/>
    <w:rsid w:val="00E67288"/>
    <w:rsid w:val="00E67C83"/>
    <w:rsid w:val="00E7262E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56B5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35AA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3EF7"/>
    <w:rsid w:val="00FD4B59"/>
    <w:rsid w:val="00FD5821"/>
    <w:rsid w:val="00FD7C9A"/>
    <w:rsid w:val="00FE2B87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CBD00.3C52A0D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108</cp:revision>
  <cp:lastPrinted>2012-01-20T09:48:00Z</cp:lastPrinted>
  <dcterms:created xsi:type="dcterms:W3CDTF">2023-04-26T19:30:00Z</dcterms:created>
  <dcterms:modified xsi:type="dcterms:W3CDTF">2026-04-01T09:52:00Z</dcterms:modified>
</cp:coreProperties>
</file>